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1CC36" w14:textId="7582C912" w:rsidR="00B7170E" w:rsidRPr="000046CC" w:rsidRDefault="00B7170E" w:rsidP="00B7170E">
      <w:pPr>
        <w:jc w:val="center"/>
      </w:pPr>
      <w:bookmarkStart w:id="0" w:name="_Toc312530870"/>
      <w:bookmarkStart w:id="1" w:name="_Toc273554828"/>
      <w:bookmarkStart w:id="2" w:name="_Toc273558607"/>
    </w:p>
    <w:p w14:paraId="3568AF6D" w14:textId="0C1EB40E" w:rsidR="004B7E79" w:rsidRPr="000046CC" w:rsidRDefault="004B7E79" w:rsidP="00B7170E">
      <w:pPr>
        <w:jc w:val="center"/>
      </w:pPr>
    </w:p>
    <w:p w14:paraId="10EE2D31" w14:textId="1C487BCE" w:rsidR="004B7E79" w:rsidRPr="000046CC" w:rsidRDefault="004B7E79" w:rsidP="00B7170E">
      <w:pPr>
        <w:jc w:val="center"/>
      </w:pPr>
    </w:p>
    <w:p w14:paraId="23C260DC" w14:textId="730A9549" w:rsidR="004B7E79" w:rsidRPr="000046CC" w:rsidRDefault="004B7E79" w:rsidP="00B7170E">
      <w:pPr>
        <w:jc w:val="center"/>
      </w:pPr>
    </w:p>
    <w:p w14:paraId="780E08A7" w14:textId="4D6EE7AD" w:rsidR="004B7E79" w:rsidRPr="000046CC" w:rsidRDefault="004B7E79" w:rsidP="00B7170E">
      <w:pPr>
        <w:jc w:val="center"/>
      </w:pPr>
    </w:p>
    <w:p w14:paraId="32BABF2D" w14:textId="4144E755" w:rsidR="004B7E79" w:rsidRPr="000046CC" w:rsidRDefault="004B7E79" w:rsidP="00B7170E">
      <w:pPr>
        <w:jc w:val="center"/>
      </w:pPr>
    </w:p>
    <w:p w14:paraId="0B6B7462" w14:textId="345C9889" w:rsidR="004B7E79" w:rsidRPr="000046CC" w:rsidRDefault="004B7E79" w:rsidP="00B7170E">
      <w:pPr>
        <w:jc w:val="center"/>
      </w:pPr>
    </w:p>
    <w:p w14:paraId="5F549DCE" w14:textId="4C36C01A" w:rsidR="004B7E79" w:rsidRPr="000046CC" w:rsidRDefault="004B7E79" w:rsidP="00B7170E">
      <w:pPr>
        <w:jc w:val="center"/>
      </w:pPr>
    </w:p>
    <w:p w14:paraId="6B747E3C" w14:textId="6F1BA700" w:rsidR="004B7E79" w:rsidRPr="000046CC" w:rsidRDefault="004B7E79" w:rsidP="00B7170E">
      <w:pPr>
        <w:jc w:val="center"/>
      </w:pPr>
    </w:p>
    <w:p w14:paraId="12E297B9" w14:textId="19E35D44" w:rsidR="004B7E79" w:rsidRPr="000046CC" w:rsidRDefault="004B7E79" w:rsidP="00B7170E">
      <w:pPr>
        <w:jc w:val="center"/>
      </w:pPr>
    </w:p>
    <w:p w14:paraId="427DB100" w14:textId="6AFC28C9" w:rsidR="004B7E79" w:rsidRPr="000046CC" w:rsidRDefault="004B7E79" w:rsidP="00B7170E">
      <w:pPr>
        <w:jc w:val="center"/>
      </w:pPr>
    </w:p>
    <w:p w14:paraId="66B5946A" w14:textId="5F0B87D7" w:rsidR="004B7E79" w:rsidRPr="000046CC" w:rsidRDefault="004B7E79" w:rsidP="00B7170E">
      <w:pPr>
        <w:jc w:val="center"/>
      </w:pPr>
    </w:p>
    <w:p w14:paraId="58671B12" w14:textId="068664D3" w:rsidR="004B7E79" w:rsidRPr="000046CC" w:rsidRDefault="004B7E79" w:rsidP="00B7170E">
      <w:pPr>
        <w:jc w:val="center"/>
      </w:pPr>
    </w:p>
    <w:p w14:paraId="6CD6999D" w14:textId="7FD00741" w:rsidR="004B7E79" w:rsidRPr="000046CC" w:rsidRDefault="004B7E79" w:rsidP="00B7170E">
      <w:pPr>
        <w:jc w:val="center"/>
      </w:pPr>
    </w:p>
    <w:p w14:paraId="6AB3461E" w14:textId="7A95D053" w:rsidR="004B7E79" w:rsidRPr="000046CC" w:rsidRDefault="004B7E79" w:rsidP="00B7170E">
      <w:pPr>
        <w:jc w:val="center"/>
      </w:pPr>
    </w:p>
    <w:p w14:paraId="606601C7" w14:textId="445F126C" w:rsidR="004B7E79" w:rsidRPr="000046CC" w:rsidRDefault="004B7E79" w:rsidP="00B7170E">
      <w:pPr>
        <w:jc w:val="center"/>
      </w:pPr>
    </w:p>
    <w:p w14:paraId="2327D269" w14:textId="77777777" w:rsidR="004B7E79" w:rsidRPr="000046CC" w:rsidRDefault="004B7E79" w:rsidP="00B7170E">
      <w:pPr>
        <w:jc w:val="center"/>
      </w:pPr>
    </w:p>
    <w:p w14:paraId="37041BC5" w14:textId="77777777" w:rsidR="00B7170E" w:rsidRPr="000046CC" w:rsidRDefault="00B7170E" w:rsidP="00B7170E">
      <w:pPr>
        <w:jc w:val="center"/>
      </w:pPr>
    </w:p>
    <w:p w14:paraId="1FC67FDB" w14:textId="77777777" w:rsidR="00B7170E" w:rsidRPr="000046CC" w:rsidRDefault="00B7170E" w:rsidP="004B7E79"/>
    <w:p w14:paraId="1D23BD9E" w14:textId="77777777" w:rsidR="00B7170E" w:rsidRPr="000046CC" w:rsidRDefault="00B7170E" w:rsidP="00B7170E">
      <w:pPr>
        <w:jc w:val="center"/>
        <w:rPr>
          <w:b/>
          <w:sz w:val="36"/>
          <w:szCs w:val="36"/>
        </w:rPr>
      </w:pPr>
    </w:p>
    <w:p w14:paraId="22A09763" w14:textId="67450361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071A99">
        <w:rPr>
          <w:b/>
          <w:sz w:val="28"/>
          <w:szCs w:val="28"/>
        </w:rPr>
        <w:t>ЩЕРБАКОВСКОГО</w:t>
      </w:r>
      <w:r w:rsidRPr="00A5149A">
        <w:rPr>
          <w:b/>
          <w:sz w:val="28"/>
          <w:szCs w:val="28"/>
        </w:rPr>
        <w:t xml:space="preserve"> СЕЛЬСОВЕТА </w:t>
      </w:r>
      <w:r w:rsidR="006137EC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5A432B5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173A313C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0046CC" w:rsidRDefault="00320AE0" w:rsidP="003C409E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 xml:space="preserve">ТОМ </w:t>
      </w:r>
      <w:r w:rsidR="00FA3020" w:rsidRPr="000046CC">
        <w:rPr>
          <w:sz w:val="28"/>
          <w:szCs w:val="28"/>
        </w:rPr>
        <w:t>1</w:t>
      </w:r>
    </w:p>
    <w:p w14:paraId="6B38FF51" w14:textId="042668D5" w:rsidR="00320AE0" w:rsidRPr="000046CC" w:rsidRDefault="00FA3020" w:rsidP="00320AE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0046CC" w:rsidRDefault="00320AE0" w:rsidP="00320AE0">
      <w:pPr>
        <w:jc w:val="center"/>
        <w:rPr>
          <w:b/>
        </w:rPr>
      </w:pPr>
    </w:p>
    <w:p w14:paraId="3076A31A" w14:textId="77777777" w:rsidR="00320AE0" w:rsidRPr="000046CC" w:rsidRDefault="00320AE0" w:rsidP="00320AE0">
      <w:pPr>
        <w:jc w:val="center"/>
        <w:rPr>
          <w:b/>
        </w:rPr>
      </w:pPr>
    </w:p>
    <w:p w14:paraId="525BD970" w14:textId="77777777" w:rsidR="00320AE0" w:rsidRPr="000046CC" w:rsidRDefault="00320AE0" w:rsidP="00320AE0">
      <w:pPr>
        <w:jc w:val="center"/>
      </w:pPr>
    </w:p>
    <w:p w14:paraId="28B171FC" w14:textId="77777777" w:rsidR="00320AE0" w:rsidRPr="000046CC" w:rsidRDefault="00320AE0" w:rsidP="00320AE0">
      <w:pPr>
        <w:jc w:val="center"/>
      </w:pPr>
    </w:p>
    <w:p w14:paraId="3A6E9149" w14:textId="77777777" w:rsidR="00320AE0" w:rsidRPr="000046CC" w:rsidRDefault="00320AE0" w:rsidP="00320AE0">
      <w:pPr>
        <w:jc w:val="center"/>
      </w:pPr>
    </w:p>
    <w:p w14:paraId="3EC874F6" w14:textId="77777777" w:rsidR="00320AE0" w:rsidRPr="000046CC" w:rsidRDefault="00320AE0" w:rsidP="00320AE0">
      <w:pPr>
        <w:jc w:val="center"/>
      </w:pPr>
    </w:p>
    <w:p w14:paraId="2B3BDA3C" w14:textId="77777777" w:rsidR="00320AE0" w:rsidRPr="000046CC" w:rsidRDefault="00320AE0" w:rsidP="00320AE0">
      <w:pPr>
        <w:jc w:val="center"/>
      </w:pPr>
    </w:p>
    <w:p w14:paraId="322FF39C" w14:textId="77777777" w:rsidR="00320AE0" w:rsidRPr="000046CC" w:rsidRDefault="00320AE0" w:rsidP="00320AE0">
      <w:pPr>
        <w:jc w:val="center"/>
      </w:pPr>
    </w:p>
    <w:p w14:paraId="74A169E8" w14:textId="77777777" w:rsidR="00320AE0" w:rsidRPr="000046CC" w:rsidRDefault="00320AE0" w:rsidP="00320AE0">
      <w:pPr>
        <w:jc w:val="center"/>
      </w:pPr>
    </w:p>
    <w:p w14:paraId="6F68D8FF" w14:textId="77777777" w:rsidR="00320AE0" w:rsidRPr="000046CC" w:rsidRDefault="00320AE0" w:rsidP="00320AE0">
      <w:pPr>
        <w:jc w:val="center"/>
      </w:pPr>
    </w:p>
    <w:p w14:paraId="31C65CD3" w14:textId="77777777" w:rsidR="002D1808" w:rsidRPr="000046CC" w:rsidRDefault="002D1808" w:rsidP="00320AE0">
      <w:pPr>
        <w:jc w:val="center"/>
      </w:pPr>
    </w:p>
    <w:p w14:paraId="2459A83F" w14:textId="77777777" w:rsidR="00320AE0" w:rsidRPr="000046CC" w:rsidRDefault="00320AE0" w:rsidP="00320AE0">
      <w:pPr>
        <w:jc w:val="center"/>
      </w:pPr>
    </w:p>
    <w:p w14:paraId="1E984B3C" w14:textId="77777777" w:rsidR="00320AE0" w:rsidRPr="000046CC" w:rsidRDefault="00320AE0" w:rsidP="00320AE0">
      <w:pPr>
        <w:jc w:val="center"/>
      </w:pPr>
    </w:p>
    <w:p w14:paraId="538B082D" w14:textId="77777777" w:rsidR="00320AE0" w:rsidRPr="000046CC" w:rsidRDefault="00320AE0" w:rsidP="00320AE0">
      <w:pPr>
        <w:jc w:val="center"/>
      </w:pPr>
    </w:p>
    <w:p w14:paraId="6DA6DAAD" w14:textId="77777777" w:rsidR="00822223" w:rsidRPr="000046CC" w:rsidRDefault="00822223" w:rsidP="00320AE0">
      <w:pPr>
        <w:jc w:val="center"/>
      </w:pPr>
    </w:p>
    <w:p w14:paraId="17C575D9" w14:textId="77777777" w:rsidR="00320AE0" w:rsidRPr="000046CC" w:rsidRDefault="00320AE0" w:rsidP="00320AE0">
      <w:pPr>
        <w:jc w:val="center"/>
      </w:pPr>
    </w:p>
    <w:p w14:paraId="1B5AE663" w14:textId="77777777" w:rsidR="00741F8A" w:rsidRPr="000046CC" w:rsidRDefault="00741F8A" w:rsidP="00320AE0">
      <w:pPr>
        <w:jc w:val="center"/>
      </w:pPr>
    </w:p>
    <w:p w14:paraId="0D46D4F6" w14:textId="1EA72726" w:rsidR="00320AE0" w:rsidRPr="000046CC" w:rsidRDefault="00320AE0" w:rsidP="00320AE0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br w:type="page"/>
      </w:r>
    </w:p>
    <w:p w14:paraId="579F654B" w14:textId="77777777" w:rsidR="00AC5228" w:rsidRPr="00A5149A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A5149A">
        <w:rPr>
          <w:sz w:val="28"/>
          <w:szCs w:val="28"/>
          <w:lang w:val="ru-RU"/>
        </w:rPr>
        <w:object w:dxaOrig="2664" w:dyaOrig="896" w14:anchorId="11146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36pt" o:ole="">
            <v:imagedata r:id="rId8" o:title=""/>
          </v:shape>
          <o:OLEObject Type="Embed" ProgID="CorelDRAW.Graphic.14" ShapeID="_x0000_i1025" DrawAspect="Content" ObjectID="_1776513311" r:id="rId9"/>
        </w:object>
      </w:r>
    </w:p>
    <w:p w14:paraId="18FDC025" w14:textId="77777777" w:rsidR="00AC5228" w:rsidRPr="00C17863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C17863">
        <w:rPr>
          <w:sz w:val="28"/>
          <w:szCs w:val="28"/>
          <w:lang w:val="ru-RU"/>
        </w:rPr>
        <w:t>Общество с ограниченной ответственностью</w:t>
      </w:r>
    </w:p>
    <w:p w14:paraId="59C1135F" w14:textId="77777777" w:rsidR="00AC5228" w:rsidRPr="00C17863" w:rsidRDefault="00AC5228" w:rsidP="00AC5228">
      <w:pPr>
        <w:pStyle w:val="a0"/>
        <w:ind w:firstLine="0"/>
        <w:jc w:val="center"/>
        <w:rPr>
          <w:b/>
          <w:sz w:val="28"/>
          <w:szCs w:val="28"/>
          <w:lang w:val="ru-RU"/>
        </w:rPr>
      </w:pPr>
      <w:r w:rsidRPr="00C17863">
        <w:rPr>
          <w:b/>
          <w:sz w:val="28"/>
          <w:szCs w:val="28"/>
          <w:lang w:val="ru-RU"/>
        </w:rPr>
        <w:t>«САРСТРОЙНИИПРОЕКТ»</w:t>
      </w:r>
    </w:p>
    <w:p w14:paraId="5F110BBC" w14:textId="77777777" w:rsidR="00AC5228" w:rsidRPr="00A5149A" w:rsidRDefault="00AC5228" w:rsidP="00AC5228">
      <w:pPr>
        <w:jc w:val="center"/>
        <w:rPr>
          <w:sz w:val="28"/>
          <w:szCs w:val="28"/>
        </w:rPr>
      </w:pPr>
    </w:p>
    <w:p w14:paraId="62942CFA" w14:textId="77777777" w:rsidR="004826CD" w:rsidRPr="000046CC" w:rsidRDefault="004826CD" w:rsidP="004826CD">
      <w:pPr>
        <w:jc w:val="center"/>
      </w:pPr>
    </w:p>
    <w:p w14:paraId="698E5905" w14:textId="77777777" w:rsidR="004826CD" w:rsidRPr="000046CC" w:rsidRDefault="004826CD" w:rsidP="004826CD">
      <w:pPr>
        <w:jc w:val="center"/>
      </w:pPr>
    </w:p>
    <w:p w14:paraId="14FA0BBB" w14:textId="77777777" w:rsidR="004826CD" w:rsidRPr="000046CC" w:rsidRDefault="004826CD" w:rsidP="004826CD">
      <w:pPr>
        <w:jc w:val="center"/>
      </w:pPr>
    </w:p>
    <w:p w14:paraId="57A0C286" w14:textId="77777777" w:rsidR="004826CD" w:rsidRPr="000046CC" w:rsidRDefault="004826CD" w:rsidP="004826CD">
      <w:pPr>
        <w:jc w:val="center"/>
      </w:pPr>
    </w:p>
    <w:p w14:paraId="4D53745B" w14:textId="77777777" w:rsidR="004826CD" w:rsidRPr="000046CC" w:rsidRDefault="004826CD" w:rsidP="004826CD">
      <w:pPr>
        <w:jc w:val="center"/>
      </w:pPr>
    </w:p>
    <w:p w14:paraId="15A3B38F" w14:textId="77777777" w:rsidR="004826CD" w:rsidRPr="000046CC" w:rsidRDefault="004826CD" w:rsidP="004826CD">
      <w:pPr>
        <w:jc w:val="center"/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6137EC" w:rsidRPr="006E1284" w14:paraId="6449E589" w14:textId="77777777" w:rsidTr="005E7C52">
        <w:trPr>
          <w:trHeight w:val="1018"/>
          <w:jc w:val="center"/>
        </w:trPr>
        <w:tc>
          <w:tcPr>
            <w:tcW w:w="5003" w:type="dxa"/>
          </w:tcPr>
          <w:p w14:paraId="4BFF5B37" w14:textId="77777777" w:rsidR="006137EC" w:rsidRPr="006E1284" w:rsidRDefault="006137EC" w:rsidP="005E7C52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bookmarkStart w:id="3" w:name="_Hlk83115882"/>
            <w:r w:rsidRPr="006E1284">
              <w:rPr>
                <w:sz w:val="20"/>
                <w:szCs w:val="20"/>
              </w:rPr>
              <w:t xml:space="preserve">Заказчик: Администрация </w:t>
            </w:r>
            <w:r>
              <w:rPr>
                <w:sz w:val="20"/>
                <w:szCs w:val="20"/>
              </w:rPr>
              <w:t>Усть-Таркского</w:t>
            </w:r>
            <w:r w:rsidRPr="006E1284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1E5B26F9" w14:textId="77777777" w:rsidR="006137EC" w:rsidRPr="006E1284" w:rsidRDefault="006137EC" w:rsidP="005E7C52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3A2C38">
              <w:rPr>
                <w:sz w:val="20"/>
                <w:szCs w:val="20"/>
              </w:rPr>
              <w:t>Муниципальный контракт</w:t>
            </w:r>
          </w:p>
          <w:p w14:paraId="29F2D7B4" w14:textId="0A8E63E7" w:rsidR="006137EC" w:rsidRPr="006E1284" w:rsidRDefault="006137EC" w:rsidP="005E7C52">
            <w:pPr>
              <w:suppressAutoHyphens/>
              <w:ind w:left="2129" w:right="-80"/>
              <w:jc w:val="left"/>
              <w:rPr>
                <w:sz w:val="20"/>
                <w:szCs w:val="20"/>
                <w:highlight w:val="yellow"/>
              </w:rPr>
            </w:pPr>
            <w:r w:rsidRPr="006E1284">
              <w:rPr>
                <w:sz w:val="20"/>
                <w:szCs w:val="20"/>
              </w:rPr>
              <w:t xml:space="preserve">№ </w:t>
            </w:r>
            <w:r w:rsidR="00071A99" w:rsidRPr="00071A99">
              <w:rPr>
                <w:sz w:val="20"/>
                <w:szCs w:val="20"/>
              </w:rPr>
              <w:t xml:space="preserve">0151200006023000230 </w:t>
            </w:r>
            <w:r w:rsidRPr="006E128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01</w:t>
            </w:r>
            <w:r w:rsidRPr="006E1284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августа</w:t>
            </w:r>
            <w:r w:rsidRPr="006E12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2023</w:t>
            </w:r>
            <w:r w:rsidRPr="006E1284">
              <w:rPr>
                <w:sz w:val="20"/>
                <w:szCs w:val="20"/>
              </w:rPr>
              <w:t xml:space="preserve"> г.</w:t>
            </w:r>
          </w:p>
        </w:tc>
      </w:tr>
      <w:bookmarkEnd w:id="3"/>
    </w:tbl>
    <w:p w14:paraId="3DCEC582" w14:textId="77777777" w:rsidR="004826CD" w:rsidRPr="000046CC" w:rsidRDefault="004826CD" w:rsidP="004826CD">
      <w:pPr>
        <w:jc w:val="center"/>
      </w:pPr>
    </w:p>
    <w:p w14:paraId="0E9112E2" w14:textId="77777777" w:rsidR="00AC5228" w:rsidRDefault="00AC5228" w:rsidP="004826CD">
      <w:pPr>
        <w:jc w:val="center"/>
      </w:pPr>
    </w:p>
    <w:p w14:paraId="4340BE61" w14:textId="77777777" w:rsidR="00AC5228" w:rsidRDefault="00AC5228" w:rsidP="004826CD">
      <w:pPr>
        <w:jc w:val="center"/>
      </w:pPr>
    </w:p>
    <w:p w14:paraId="6ABECF09" w14:textId="77777777" w:rsidR="00AC5228" w:rsidRPr="000046CC" w:rsidRDefault="00AC5228" w:rsidP="004826CD">
      <w:pPr>
        <w:jc w:val="center"/>
      </w:pPr>
    </w:p>
    <w:p w14:paraId="1D13CDBB" w14:textId="77777777" w:rsidR="004826CD" w:rsidRPr="000046CC" w:rsidRDefault="004826CD" w:rsidP="004826CD">
      <w:pPr>
        <w:jc w:val="center"/>
      </w:pPr>
    </w:p>
    <w:p w14:paraId="3DAAED16" w14:textId="77777777" w:rsidR="002D1808" w:rsidRPr="000046CC" w:rsidRDefault="002D1808" w:rsidP="004826CD">
      <w:pPr>
        <w:jc w:val="center"/>
        <w:rPr>
          <w:b/>
          <w:sz w:val="36"/>
          <w:szCs w:val="36"/>
        </w:rPr>
      </w:pPr>
    </w:p>
    <w:p w14:paraId="745BDE29" w14:textId="5823C185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071A99">
        <w:rPr>
          <w:b/>
          <w:sz w:val="28"/>
          <w:szCs w:val="28"/>
        </w:rPr>
        <w:t>ЩЕРБАКОВСКОГО</w:t>
      </w:r>
      <w:r w:rsidRPr="00A5149A">
        <w:rPr>
          <w:b/>
          <w:sz w:val="28"/>
          <w:szCs w:val="28"/>
        </w:rPr>
        <w:t xml:space="preserve"> СЕЛЬСОВЕТА </w:t>
      </w:r>
      <w:r w:rsidR="006137EC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9170FCE" w14:textId="77777777" w:rsidR="000A677C" w:rsidRDefault="000A677C" w:rsidP="000A677C">
      <w:pPr>
        <w:jc w:val="center"/>
        <w:rPr>
          <w:b/>
          <w:sz w:val="28"/>
          <w:szCs w:val="28"/>
        </w:rPr>
      </w:pPr>
    </w:p>
    <w:p w14:paraId="5F3D31FC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051611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243E4C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56603D71" w14:textId="77777777" w:rsidR="00AC5228" w:rsidRPr="000046CC" w:rsidRDefault="00AC5228" w:rsidP="000A677C">
      <w:pPr>
        <w:jc w:val="center"/>
        <w:rPr>
          <w:b/>
          <w:sz w:val="28"/>
          <w:szCs w:val="28"/>
        </w:rPr>
      </w:pPr>
    </w:p>
    <w:p w14:paraId="64C62C92" w14:textId="77777777" w:rsidR="000A677C" w:rsidRPr="000046CC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0046CC" w:rsidRDefault="00FA3020" w:rsidP="00FA3020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>ТОМ 1</w:t>
      </w:r>
    </w:p>
    <w:p w14:paraId="0A82BE3A" w14:textId="77777777" w:rsidR="00FA3020" w:rsidRPr="000046CC" w:rsidRDefault="00FA3020" w:rsidP="00FA302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0046CC" w:rsidRDefault="000A677C" w:rsidP="000A677C">
      <w:pPr>
        <w:jc w:val="center"/>
        <w:rPr>
          <w:b/>
        </w:rPr>
      </w:pPr>
    </w:p>
    <w:p w14:paraId="755AAA5C" w14:textId="77777777" w:rsidR="000A677C" w:rsidRPr="000046CC" w:rsidRDefault="000A677C" w:rsidP="000A677C">
      <w:pPr>
        <w:jc w:val="center"/>
        <w:rPr>
          <w:b/>
        </w:rPr>
      </w:pPr>
    </w:p>
    <w:p w14:paraId="36215083" w14:textId="77777777" w:rsidR="002F5B85" w:rsidRPr="000046CC" w:rsidRDefault="002F5B85" w:rsidP="000A677C">
      <w:pPr>
        <w:jc w:val="center"/>
      </w:pPr>
    </w:p>
    <w:p w14:paraId="08250674" w14:textId="77777777" w:rsidR="003428F0" w:rsidRPr="000046CC" w:rsidRDefault="003428F0" w:rsidP="000A677C">
      <w:pPr>
        <w:jc w:val="center"/>
      </w:pPr>
    </w:p>
    <w:p w14:paraId="0F754C89" w14:textId="77777777" w:rsidR="003428F0" w:rsidRPr="000046CC" w:rsidRDefault="003428F0" w:rsidP="000A677C">
      <w:pPr>
        <w:jc w:val="center"/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A677C" w:rsidRPr="000046CC" w14:paraId="4AC2469B" w14:textId="77777777" w:rsidTr="0046379C">
        <w:tc>
          <w:tcPr>
            <w:tcW w:w="3827" w:type="dxa"/>
            <w:hideMark/>
          </w:tcPr>
          <w:p w14:paraId="5883DE24" w14:textId="0462D6F4" w:rsidR="000A677C" w:rsidRPr="000046CC" w:rsidRDefault="000A677C" w:rsidP="00B43C22">
            <w:pPr>
              <w:rPr>
                <w:lang w:eastAsia="en-US" w:bidi="en-US"/>
              </w:rPr>
            </w:pPr>
            <w:r w:rsidRPr="000046CC">
              <w:rPr>
                <w:sz w:val="28"/>
              </w:rPr>
              <w:t xml:space="preserve">Генеральный директор ООО </w:t>
            </w:r>
            <w:r w:rsidR="002C6462" w:rsidRPr="000046CC">
              <w:rPr>
                <w:sz w:val="28"/>
              </w:rPr>
              <w:t>«</w:t>
            </w:r>
            <w:r w:rsidRPr="000046CC">
              <w:rPr>
                <w:sz w:val="28"/>
              </w:rPr>
              <w:t>САРСТРОЙНИИПРОЕКТ</w:t>
            </w:r>
            <w:r w:rsidR="002C6462" w:rsidRPr="000046CC">
              <w:rPr>
                <w:sz w:val="28"/>
              </w:rPr>
              <w:t>»</w:t>
            </w:r>
            <w:r w:rsidRPr="000046CC">
              <w:rPr>
                <w:sz w:val="28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E006A" w14:textId="77777777" w:rsidR="000A677C" w:rsidRPr="000046CC" w:rsidRDefault="000A677C" w:rsidP="00B43C22">
            <w:pPr>
              <w:spacing w:line="276" w:lineRule="auto"/>
              <w:rPr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692CD95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</w:rPr>
            </w:pPr>
          </w:p>
          <w:p w14:paraId="68E59642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0046CC">
              <w:rPr>
                <w:sz w:val="28"/>
                <w:szCs w:val="28"/>
              </w:rPr>
              <w:t>Т.Ю. Базанова</w:t>
            </w:r>
          </w:p>
        </w:tc>
      </w:tr>
    </w:tbl>
    <w:p w14:paraId="2C787D8E" w14:textId="77777777" w:rsidR="000A677C" w:rsidRPr="000046CC" w:rsidRDefault="000A677C" w:rsidP="000A677C">
      <w:pPr>
        <w:jc w:val="center"/>
      </w:pPr>
    </w:p>
    <w:p w14:paraId="25758A5A" w14:textId="77777777" w:rsidR="000A677C" w:rsidRPr="000046CC" w:rsidRDefault="000A677C" w:rsidP="000A677C">
      <w:pPr>
        <w:jc w:val="center"/>
      </w:pPr>
    </w:p>
    <w:p w14:paraId="29496967" w14:textId="77777777" w:rsidR="000A677C" w:rsidRPr="000046CC" w:rsidRDefault="000A677C" w:rsidP="000A677C">
      <w:pPr>
        <w:jc w:val="center"/>
      </w:pPr>
    </w:p>
    <w:p w14:paraId="005D4B92" w14:textId="77777777" w:rsidR="000A677C" w:rsidRPr="000046CC" w:rsidRDefault="000A677C" w:rsidP="000A677C">
      <w:pPr>
        <w:jc w:val="center"/>
      </w:pPr>
    </w:p>
    <w:p w14:paraId="1628C787" w14:textId="77777777" w:rsidR="000A677C" w:rsidRPr="000046CC" w:rsidRDefault="000A677C" w:rsidP="000A677C">
      <w:pPr>
        <w:jc w:val="center"/>
      </w:pPr>
    </w:p>
    <w:p w14:paraId="4D9FCCD8" w14:textId="77777777" w:rsidR="00EE0D5D" w:rsidRPr="000046CC" w:rsidRDefault="00EE0D5D" w:rsidP="000A677C">
      <w:pPr>
        <w:jc w:val="center"/>
      </w:pPr>
    </w:p>
    <w:p w14:paraId="357B5552" w14:textId="77777777" w:rsidR="000A677C" w:rsidRPr="000046CC" w:rsidRDefault="000A677C" w:rsidP="000A677C">
      <w:pPr>
        <w:jc w:val="center"/>
      </w:pPr>
    </w:p>
    <w:p w14:paraId="3AED538C" w14:textId="77777777" w:rsidR="002D1808" w:rsidRPr="000046CC" w:rsidRDefault="002D1808" w:rsidP="000A677C">
      <w:pPr>
        <w:jc w:val="center"/>
      </w:pPr>
    </w:p>
    <w:p w14:paraId="611BF223" w14:textId="77777777" w:rsidR="003428F0" w:rsidRPr="000046CC" w:rsidRDefault="003428F0" w:rsidP="00622271"/>
    <w:p w14:paraId="2BFB06EE" w14:textId="3C7A7E83" w:rsidR="000A677C" w:rsidRPr="000046CC" w:rsidRDefault="00037556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  <w:r w:rsidR="000A677C" w:rsidRPr="000046CC">
        <w:rPr>
          <w:b/>
          <w:sz w:val="28"/>
          <w:szCs w:val="28"/>
        </w:rPr>
        <w:t xml:space="preserve"> г.</w:t>
      </w:r>
      <w:r w:rsidR="000A677C" w:rsidRPr="000046CC">
        <w:rPr>
          <w:b/>
          <w:sz w:val="28"/>
          <w:szCs w:val="28"/>
        </w:rPr>
        <w:br w:type="page"/>
      </w:r>
    </w:p>
    <w:p w14:paraId="58459287" w14:textId="77777777" w:rsidR="00002442" w:rsidRPr="000046CC" w:rsidRDefault="00002442" w:rsidP="000A677C">
      <w:pPr>
        <w:jc w:val="center"/>
        <w:outlineLvl w:val="0"/>
        <w:rPr>
          <w:b/>
        </w:rPr>
        <w:sectPr w:rsidR="00002442" w:rsidRPr="000046CC" w:rsidSect="00551F67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0046CC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0046CC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0046CC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299DA9C5" w14:textId="4FC7FA17" w:rsidR="00924DD4" w:rsidRPr="000046CC" w:rsidRDefault="00217203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46CC">
        <w:rPr>
          <w:noProof/>
          <w:szCs w:val="24"/>
        </w:rPr>
        <w:fldChar w:fldCharType="begin"/>
      </w:r>
      <w:r w:rsidR="00811C13" w:rsidRPr="000046CC">
        <w:rPr>
          <w:noProof/>
          <w:szCs w:val="24"/>
        </w:rPr>
        <w:instrText xml:space="preserve"> TOC \o "3-3" \h \z \u \t "Заголовок 1;1;Заголовок 2;2" </w:instrText>
      </w:r>
      <w:r w:rsidRPr="000046CC">
        <w:rPr>
          <w:noProof/>
          <w:szCs w:val="24"/>
        </w:rPr>
        <w:fldChar w:fldCharType="separate"/>
      </w:r>
      <w:hyperlink w:anchor="_Toc40864954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1.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noProof/>
          </w:rPr>
          <w:t xml:space="preserve">Сведения </w:t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_Toc40864954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2E5685">
          <w:rPr>
            <w:noProof/>
            <w:webHidden/>
          </w:rPr>
          <w:t>6</w:t>
        </w:r>
        <w:r w:rsidR="00924DD4" w:rsidRPr="000046CC">
          <w:rPr>
            <w:noProof/>
            <w:webHidden/>
          </w:rPr>
          <w:fldChar w:fldCharType="end"/>
        </w:r>
      </w:hyperlink>
    </w:p>
    <w:p w14:paraId="2086C59B" w14:textId="32F843D5" w:rsidR="00924DD4" w:rsidRPr="000046CC" w:rsidRDefault="00000000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0864955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2.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_Toc40864955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2E5685">
          <w:rPr>
            <w:noProof/>
            <w:webHidden/>
          </w:rPr>
          <w:t>8</w:t>
        </w:r>
        <w:r w:rsidR="00924DD4" w:rsidRPr="000046CC">
          <w:rPr>
            <w:noProof/>
            <w:webHidden/>
          </w:rPr>
          <w:fldChar w:fldCharType="end"/>
        </w:r>
      </w:hyperlink>
    </w:p>
    <w:p w14:paraId="28236ED4" w14:textId="3CC71F8E" w:rsidR="002D16FC" w:rsidRPr="000046CC" w:rsidRDefault="00217203" w:rsidP="00AB2BDA">
      <w:pPr>
        <w:pStyle w:val="11"/>
        <w:rPr>
          <w:noProof/>
        </w:rPr>
      </w:pPr>
      <w:r w:rsidRPr="000046CC">
        <w:rPr>
          <w:noProof/>
        </w:rPr>
        <w:fldChar w:fldCharType="end"/>
      </w:r>
      <w:bookmarkStart w:id="4" w:name="_Toc370201470"/>
    </w:p>
    <w:p w14:paraId="3E125690" w14:textId="77777777" w:rsidR="002D16FC" w:rsidRPr="000046CC" w:rsidRDefault="002D16FC">
      <w:pPr>
        <w:spacing w:before="120" w:after="120"/>
        <w:ind w:left="221"/>
        <w:rPr>
          <w:rFonts w:eastAsia="Calibri"/>
          <w:b/>
          <w:bCs/>
          <w:noProof/>
          <w:szCs w:val="32"/>
          <w:lang w:eastAsia="en-US"/>
        </w:rPr>
      </w:pPr>
      <w:r w:rsidRPr="000046CC">
        <w:rPr>
          <w:noProof/>
        </w:rPr>
        <w:br w:type="page"/>
      </w:r>
    </w:p>
    <w:p w14:paraId="07E98E2F" w14:textId="77777777" w:rsidR="002D16FC" w:rsidRPr="000046CC" w:rsidRDefault="002D16FC" w:rsidP="002D16FC">
      <w:pPr>
        <w:pStyle w:val="1"/>
        <w:rPr>
          <w:rFonts w:cs="Times New Roman"/>
          <w:szCs w:val="24"/>
        </w:rPr>
      </w:pPr>
      <w:bookmarkStart w:id="5" w:name="_Toc83806308"/>
      <w:r w:rsidRPr="000046CC">
        <w:rPr>
          <w:rFonts w:cs="Times New Roman"/>
          <w:szCs w:val="24"/>
        </w:rPr>
        <w:lastRenderedPageBreak/>
        <w:t>Введение</w:t>
      </w:r>
      <w:bookmarkEnd w:id="5"/>
    </w:p>
    <w:p w14:paraId="26005F0B" w14:textId="2F56E564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0046CC">
        <w:rPr>
          <w:sz w:val="28"/>
          <w:szCs w:val="28"/>
          <w:lang w:eastAsia="ar-SA" w:bidi="en-US"/>
        </w:rPr>
        <w:t xml:space="preserve"> сельсовета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Новосибирской области (далее – </w:t>
      </w:r>
      <w:r w:rsidR="00071A99">
        <w:rPr>
          <w:sz w:val="28"/>
          <w:szCs w:val="28"/>
          <w:lang w:eastAsia="ar-SA" w:bidi="en-US"/>
        </w:rPr>
        <w:t>Щербаковский</w:t>
      </w:r>
      <w:r w:rsidRPr="000046CC">
        <w:rPr>
          <w:sz w:val="28"/>
          <w:szCs w:val="28"/>
          <w:lang w:eastAsia="ar-SA" w:bidi="en-US"/>
        </w:rPr>
        <w:t xml:space="preserve"> сельсовет) является документом территориального планирования муниципального образования. </w:t>
      </w:r>
    </w:p>
    <w:p w14:paraId="774AE4C9" w14:textId="62C3BDDF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0046CC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0046CC">
        <w:rPr>
          <w:sz w:val="28"/>
          <w:szCs w:val="28"/>
          <w:lang w:eastAsia="ar-SA" w:bidi="en-US"/>
        </w:rPr>
        <w:t xml:space="preserve"> сельсовета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и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0046CC">
        <w:rPr>
          <w:sz w:val="28"/>
          <w:szCs w:val="28"/>
          <w:lang w:eastAsia="ar-SA" w:bidi="en-US"/>
        </w:rPr>
        <w:t xml:space="preserve"> сельсовета.</w:t>
      </w:r>
    </w:p>
    <w:p w14:paraId="0F37F147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Нормативно-правовая база</w:t>
      </w:r>
    </w:p>
    <w:p w14:paraId="75D8706B" w14:textId="27AE625A" w:rsidR="00E66EFB" w:rsidRPr="009147DC" w:rsidRDefault="00E66EFB" w:rsidP="00E66EFB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9147DC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111FB3">
        <w:rPr>
          <w:sz w:val="28"/>
          <w:szCs w:val="28"/>
          <w:lang w:eastAsia="ar-SA" w:bidi="en-US"/>
        </w:rPr>
        <w:t>Стратеги</w:t>
      </w:r>
      <w:r>
        <w:rPr>
          <w:sz w:val="28"/>
          <w:szCs w:val="28"/>
          <w:lang w:eastAsia="ar-SA" w:bidi="en-US"/>
        </w:rPr>
        <w:t>ей</w:t>
      </w:r>
      <w:r w:rsidRPr="00111FB3">
        <w:rPr>
          <w:sz w:val="28"/>
          <w:szCs w:val="28"/>
          <w:lang w:eastAsia="ar-SA" w:bidi="en-US"/>
        </w:rPr>
        <w:t xml:space="preserve"> социально-экономического развития Новосибирской области на период до 2030 года</w:t>
      </w:r>
      <w:r>
        <w:rPr>
          <w:sz w:val="28"/>
          <w:szCs w:val="28"/>
          <w:lang w:eastAsia="ar-SA" w:bidi="en-US"/>
        </w:rPr>
        <w:t xml:space="preserve">, </w:t>
      </w:r>
      <w:r w:rsidR="00AC5228"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тратеги</w:t>
      </w:r>
      <w:r>
        <w:rPr>
          <w:sz w:val="28"/>
          <w:szCs w:val="28"/>
          <w:lang w:eastAsia="ar-SA" w:bidi="en-US"/>
        </w:rPr>
        <w:t xml:space="preserve">ей </w:t>
      </w:r>
      <w:r w:rsidR="00AC5228" w:rsidRPr="00AC5228">
        <w:rPr>
          <w:sz w:val="28"/>
          <w:szCs w:val="28"/>
          <w:lang w:eastAsia="ar-SA" w:bidi="en-US"/>
        </w:rPr>
        <w:t xml:space="preserve">социально-экономического развития </w:t>
      </w:r>
      <w:r w:rsidR="006137EC">
        <w:rPr>
          <w:sz w:val="28"/>
          <w:szCs w:val="28"/>
          <w:lang w:eastAsia="ar-SA" w:bidi="en-US"/>
        </w:rPr>
        <w:t>Усть-Таркского</w:t>
      </w:r>
      <w:r w:rsidR="00AC5228" w:rsidRPr="00AC5228">
        <w:rPr>
          <w:sz w:val="28"/>
          <w:szCs w:val="28"/>
          <w:lang w:eastAsia="ar-SA" w:bidi="en-US"/>
        </w:rPr>
        <w:t xml:space="preserve"> района Новосибирской области до 2030 года</w:t>
      </w:r>
      <w:r>
        <w:rPr>
          <w:sz w:val="28"/>
          <w:szCs w:val="28"/>
          <w:lang w:eastAsia="ar-SA" w:bidi="en-US"/>
        </w:rPr>
        <w:t>, 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Новосибирской области, </w:t>
      </w:r>
      <w:r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111FB3">
        <w:rPr>
          <w:sz w:val="28"/>
          <w:szCs w:val="28"/>
          <w:lang w:eastAsia="ar-SA" w:bidi="en-US"/>
        </w:rPr>
        <w:t xml:space="preserve"> района</w:t>
      </w:r>
      <w:r>
        <w:rPr>
          <w:sz w:val="28"/>
          <w:szCs w:val="28"/>
          <w:lang w:eastAsia="ar-SA" w:bidi="en-US"/>
        </w:rPr>
        <w:t>,</w:t>
      </w:r>
      <w:r w:rsidRPr="00111FB3">
        <w:rPr>
          <w:sz w:val="28"/>
          <w:szCs w:val="28"/>
          <w:lang w:eastAsia="ar-SA" w:bidi="en-US"/>
        </w:rPr>
        <w:t xml:space="preserve"> </w:t>
      </w:r>
      <w:r w:rsidRPr="009147DC">
        <w:rPr>
          <w:sz w:val="28"/>
          <w:szCs w:val="28"/>
          <w:lang w:eastAsia="ar-SA" w:bidi="en-US"/>
        </w:rPr>
        <w:t xml:space="preserve">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9147DC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9147DC">
        <w:rPr>
          <w:sz w:val="28"/>
          <w:szCs w:val="28"/>
          <w:lang w:eastAsia="ar-SA" w:bidi="en-US"/>
        </w:rPr>
        <w:t xml:space="preserve"> сельсовета.</w:t>
      </w:r>
    </w:p>
    <w:p w14:paraId="78B6B857" w14:textId="2E0E0556" w:rsidR="002D16F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РФ и иными нормативными правовыми актами.</w:t>
      </w:r>
    </w:p>
    <w:p w14:paraId="6AEF932D" w14:textId="77777777" w:rsidR="003B534D" w:rsidRPr="000046CC" w:rsidRDefault="003B534D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2E554687" w14:textId="77777777" w:rsidR="003B534D" w:rsidRPr="00661EC1" w:rsidRDefault="003B534D" w:rsidP="003B534D">
      <w:pPr>
        <w:shd w:val="clear" w:color="auto" w:fill="FFFFFF"/>
        <w:ind w:firstLine="709"/>
        <w:rPr>
          <w:b/>
          <w:sz w:val="28"/>
          <w:szCs w:val="28"/>
          <w:lang w:eastAsia="ar-SA" w:bidi="en-US"/>
        </w:rPr>
      </w:pPr>
      <w:r w:rsidRPr="00661EC1">
        <w:rPr>
          <w:b/>
          <w:sz w:val="28"/>
          <w:szCs w:val="28"/>
          <w:lang w:eastAsia="ar-SA" w:bidi="en-US"/>
        </w:rPr>
        <w:t>Состав проекта</w:t>
      </w:r>
    </w:p>
    <w:p w14:paraId="187F6643" w14:textId="60A1AA9B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 xml:space="preserve">Проект генерального плана </w:t>
      </w:r>
      <w:r w:rsidR="00071A99">
        <w:rPr>
          <w:bCs/>
          <w:sz w:val="28"/>
          <w:szCs w:val="28"/>
          <w:lang w:eastAsia="ar-SA" w:bidi="en-US"/>
        </w:rPr>
        <w:t>Щербаковского</w:t>
      </w:r>
      <w:r w:rsidRPr="00661EC1">
        <w:rPr>
          <w:bCs/>
          <w:sz w:val="28"/>
          <w:szCs w:val="28"/>
          <w:lang w:eastAsia="ar-SA" w:bidi="en-US"/>
        </w:rPr>
        <w:t xml:space="preserve"> сельсовета разработан в следующем составе:</w:t>
      </w:r>
    </w:p>
    <w:p w14:paraId="6A82DB2C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1. Положение о территориальном планировании (в текстовой форме);</w:t>
      </w:r>
    </w:p>
    <w:p w14:paraId="391F2816" w14:textId="2B566C69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2. Карта планируемого размещения объектов местного значения;</w:t>
      </w:r>
    </w:p>
    <w:p w14:paraId="7B51AC8E" w14:textId="16A097E4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3. Карта границ населенных пунктов (в том числе границ образуемых населенных пунктов</w:t>
      </w:r>
      <w:r w:rsidR="0036707B">
        <w:rPr>
          <w:bCs/>
          <w:sz w:val="28"/>
          <w:szCs w:val="28"/>
          <w:lang w:eastAsia="ar-SA" w:bidi="en-US"/>
        </w:rPr>
        <w:t>)</w:t>
      </w:r>
      <w:r w:rsidRPr="00661EC1">
        <w:rPr>
          <w:bCs/>
          <w:sz w:val="28"/>
          <w:szCs w:val="28"/>
          <w:lang w:eastAsia="ar-SA" w:bidi="en-US"/>
        </w:rPr>
        <w:t>;</w:t>
      </w:r>
    </w:p>
    <w:p w14:paraId="0755B841" w14:textId="29EFCF1C" w:rsidR="003B534D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4. Карта функциональных зон;</w:t>
      </w:r>
    </w:p>
    <w:p w14:paraId="5284FD98" w14:textId="4AF763AE" w:rsidR="00507F21" w:rsidRPr="00661EC1" w:rsidRDefault="00507F21" w:rsidP="00507F21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5</w:t>
      </w:r>
      <w:r w:rsidRPr="00661EC1">
        <w:rPr>
          <w:bCs/>
          <w:sz w:val="28"/>
          <w:szCs w:val="28"/>
          <w:lang w:eastAsia="ar-SA" w:bidi="en-US"/>
        </w:rPr>
        <w:t xml:space="preserve">. </w:t>
      </w:r>
      <w:r>
        <w:rPr>
          <w:bCs/>
          <w:sz w:val="28"/>
          <w:szCs w:val="28"/>
          <w:lang w:eastAsia="ar-SA" w:bidi="en-US"/>
        </w:rPr>
        <w:t>Фрагмент к</w:t>
      </w:r>
      <w:r w:rsidRPr="00661EC1">
        <w:rPr>
          <w:bCs/>
          <w:sz w:val="28"/>
          <w:szCs w:val="28"/>
          <w:lang w:eastAsia="ar-SA" w:bidi="en-US"/>
        </w:rPr>
        <w:t>арт</w:t>
      </w:r>
      <w:r>
        <w:rPr>
          <w:bCs/>
          <w:sz w:val="28"/>
          <w:szCs w:val="28"/>
          <w:lang w:eastAsia="ar-SA" w:bidi="en-US"/>
        </w:rPr>
        <w:t>ы</w:t>
      </w:r>
      <w:r w:rsidRPr="00661EC1">
        <w:rPr>
          <w:bCs/>
          <w:sz w:val="28"/>
          <w:szCs w:val="28"/>
          <w:lang w:eastAsia="ar-SA" w:bidi="en-US"/>
        </w:rPr>
        <w:t xml:space="preserve"> функциональных зон;</w:t>
      </w:r>
    </w:p>
    <w:p w14:paraId="45AC0936" w14:textId="1A5EB34C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6</w:t>
      </w:r>
      <w:r w:rsidR="003B534D" w:rsidRPr="00661EC1">
        <w:rPr>
          <w:bCs/>
          <w:sz w:val="28"/>
          <w:szCs w:val="28"/>
          <w:lang w:eastAsia="ar-SA" w:bidi="en-US"/>
        </w:rPr>
        <w:t>. Материалы по обоснованию генерального плана (в текстовой форме);</w:t>
      </w:r>
    </w:p>
    <w:p w14:paraId="73EA2DFD" w14:textId="33A4ADAE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7</w:t>
      </w:r>
      <w:r w:rsidR="003B534D" w:rsidRPr="00661EC1">
        <w:rPr>
          <w:bCs/>
          <w:sz w:val="28"/>
          <w:szCs w:val="28"/>
          <w:lang w:eastAsia="ar-SA" w:bidi="en-US"/>
        </w:rPr>
        <w:t>. Карта зон с особыми условиями использования территории.</w:t>
      </w:r>
    </w:p>
    <w:p w14:paraId="79F326C9" w14:textId="70D3447F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lastRenderedPageBreak/>
        <w:t>8</w:t>
      </w:r>
      <w:r w:rsidR="003B534D" w:rsidRPr="00661EC1">
        <w:rPr>
          <w:bCs/>
          <w:sz w:val="28"/>
          <w:szCs w:val="28"/>
          <w:lang w:eastAsia="ar-SA" w:bidi="en-US"/>
        </w:rPr>
        <w:t>. Карта территорий, подверженных риску возникновения чрезвычайных ситуаций природного и техногенного характера;</w:t>
      </w:r>
    </w:p>
    <w:p w14:paraId="0023F22C" w14:textId="0229658C" w:rsidR="003B534D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9</w:t>
      </w:r>
      <w:r w:rsidR="003B534D" w:rsidRPr="00661EC1">
        <w:rPr>
          <w:bCs/>
          <w:sz w:val="28"/>
          <w:szCs w:val="28"/>
          <w:lang w:eastAsia="ar-SA" w:bidi="en-US"/>
        </w:rPr>
        <w:t xml:space="preserve">. </w:t>
      </w:r>
      <w:r w:rsidR="00EE495A" w:rsidRPr="00EE495A">
        <w:rPr>
          <w:bCs/>
          <w:sz w:val="28"/>
          <w:szCs w:val="28"/>
          <w:lang w:eastAsia="ar-SA" w:bidi="en-US"/>
        </w:rPr>
        <w:t>Карта анализа комплексного развития территории и размещения объектов местного значения</w:t>
      </w:r>
      <w:r>
        <w:rPr>
          <w:bCs/>
          <w:sz w:val="28"/>
          <w:szCs w:val="28"/>
          <w:lang w:eastAsia="ar-SA" w:bidi="en-US"/>
        </w:rPr>
        <w:t>;</w:t>
      </w:r>
    </w:p>
    <w:p w14:paraId="7EF42F80" w14:textId="3010445D" w:rsidR="00507F21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10. Фрагмент к</w:t>
      </w:r>
      <w:r w:rsidRPr="00661EC1">
        <w:rPr>
          <w:bCs/>
          <w:sz w:val="28"/>
          <w:szCs w:val="28"/>
          <w:lang w:eastAsia="ar-SA" w:bidi="en-US"/>
        </w:rPr>
        <w:t>арт</w:t>
      </w:r>
      <w:r>
        <w:rPr>
          <w:bCs/>
          <w:sz w:val="28"/>
          <w:szCs w:val="28"/>
          <w:lang w:eastAsia="ar-SA" w:bidi="en-US"/>
        </w:rPr>
        <w:t>ы</w:t>
      </w:r>
      <w:r w:rsidRPr="00661EC1">
        <w:rPr>
          <w:bCs/>
          <w:sz w:val="28"/>
          <w:szCs w:val="28"/>
          <w:lang w:eastAsia="ar-SA" w:bidi="en-US"/>
        </w:rPr>
        <w:t xml:space="preserve"> </w:t>
      </w:r>
      <w:r w:rsidRPr="00EE495A">
        <w:rPr>
          <w:bCs/>
          <w:sz w:val="28"/>
          <w:szCs w:val="28"/>
          <w:lang w:eastAsia="ar-SA" w:bidi="en-US"/>
        </w:rPr>
        <w:t>анализа комплексного развития территории и размещения объектов местного значения</w:t>
      </w:r>
      <w:r>
        <w:rPr>
          <w:bCs/>
          <w:sz w:val="28"/>
          <w:szCs w:val="28"/>
          <w:lang w:eastAsia="ar-SA" w:bidi="en-US"/>
        </w:rPr>
        <w:t>.</w:t>
      </w:r>
    </w:p>
    <w:p w14:paraId="283B6E5B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Этапы реализации проекта:</w:t>
      </w:r>
    </w:p>
    <w:p w14:paraId="0B055D52" w14:textId="3048AB40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исходный срок – </w:t>
      </w:r>
      <w:r w:rsidR="00AC5228">
        <w:rPr>
          <w:sz w:val="28"/>
          <w:szCs w:val="28"/>
          <w:lang w:eastAsia="ar-SA" w:bidi="en-US"/>
        </w:rPr>
        <w:t>2023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67D9D878" w14:textId="6BC84181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1 очередь – </w:t>
      </w:r>
      <w:r w:rsidR="00AC5228">
        <w:rPr>
          <w:sz w:val="28"/>
          <w:szCs w:val="28"/>
          <w:lang w:eastAsia="ar-SA" w:bidi="en-US"/>
        </w:rPr>
        <w:t>2030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2B5270F3" w14:textId="7A61251F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расчетный срок – </w:t>
      </w:r>
      <w:r w:rsidR="00AC5228">
        <w:rPr>
          <w:sz w:val="28"/>
          <w:szCs w:val="28"/>
          <w:lang w:eastAsia="ar-SA" w:bidi="en-US"/>
        </w:rPr>
        <w:t>2045</w:t>
      </w:r>
      <w:r w:rsidRPr="000046CC">
        <w:rPr>
          <w:sz w:val="28"/>
          <w:szCs w:val="28"/>
          <w:lang w:eastAsia="ar-SA" w:bidi="en-US"/>
        </w:rPr>
        <w:t xml:space="preserve"> г.</w:t>
      </w:r>
    </w:p>
    <w:p w14:paraId="14C3EFB3" w14:textId="77777777" w:rsidR="002D16FC" w:rsidRPr="000046CC" w:rsidRDefault="002D16FC" w:rsidP="002D16FC">
      <w:pPr>
        <w:shd w:val="clear" w:color="auto" w:fill="FFFFFF"/>
        <w:ind w:left="284" w:firstLine="426"/>
        <w:rPr>
          <w:lang w:eastAsia="ar-SA" w:bidi="en-US"/>
        </w:rPr>
      </w:pPr>
    </w:p>
    <w:p w14:paraId="3FD72C31" w14:textId="4F61FBA7" w:rsidR="002D16FC" w:rsidRPr="000046CC" w:rsidRDefault="002D16FC" w:rsidP="002D16FC">
      <w:pPr>
        <w:rPr>
          <w:lang w:eastAsia="en-US"/>
        </w:rPr>
        <w:sectPr w:rsidR="002D16FC" w:rsidRPr="000046CC" w:rsidSect="00551F67">
          <w:headerReference w:type="default" r:id="rId10"/>
          <w:footerReference w:type="default" r:id="rId11"/>
          <w:pgSz w:w="11906" w:h="16838"/>
          <w:pgMar w:top="851" w:right="851" w:bottom="1134" w:left="1701" w:header="680" w:footer="1077" w:gutter="0"/>
          <w:cols w:space="708"/>
          <w:docGrid w:linePitch="360"/>
        </w:sectPr>
      </w:pPr>
    </w:p>
    <w:p w14:paraId="14AA3343" w14:textId="77777777" w:rsidR="00A11D24" w:rsidRPr="000046CC" w:rsidRDefault="00A11D24" w:rsidP="00707EC2">
      <w:pPr>
        <w:pStyle w:val="1"/>
        <w:numPr>
          <w:ilvl w:val="0"/>
          <w:numId w:val="2"/>
        </w:numPr>
        <w:spacing w:before="240"/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6" w:name="_Toc40864954"/>
      <w:bookmarkStart w:id="7" w:name="_Toc312530877"/>
      <w:bookmarkStart w:id="8" w:name="_Toc370201475"/>
      <w:bookmarkEnd w:id="0"/>
      <w:bookmarkEnd w:id="1"/>
      <w:bookmarkEnd w:id="2"/>
      <w:bookmarkEnd w:id="4"/>
      <w:r w:rsidRPr="000046CC">
        <w:rPr>
          <w:sz w:val="28"/>
        </w:rPr>
        <w:lastRenderedPageBreak/>
        <w:t xml:space="preserve">Сведения </w:t>
      </w:r>
      <w:r w:rsidRPr="000046CC">
        <w:rPr>
          <w:rFonts w:eastAsia="Times New Roman" w:cs="Times New Roman"/>
          <w:sz w:val="28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6"/>
    </w:p>
    <w:p w14:paraId="20588BBE" w14:textId="752FF69E" w:rsidR="00A11D24" w:rsidRPr="000046CC" w:rsidRDefault="00A11D24" w:rsidP="007540E8">
      <w:pPr>
        <w:pStyle w:val="a0"/>
        <w:jc w:val="right"/>
        <w:rPr>
          <w:b/>
          <w:sz w:val="28"/>
          <w:szCs w:val="28"/>
          <w:lang w:val="ru-RU"/>
        </w:rPr>
      </w:pPr>
      <w:r w:rsidRPr="000046CC">
        <w:rPr>
          <w:b/>
          <w:sz w:val="28"/>
          <w:szCs w:val="28"/>
          <w:lang w:val="ru-RU"/>
        </w:rPr>
        <w:t xml:space="preserve">Таблица </w:t>
      </w:r>
      <w:r w:rsidR="00680466" w:rsidRPr="000046CC">
        <w:rPr>
          <w:b/>
          <w:sz w:val="28"/>
          <w:szCs w:val="28"/>
          <w:lang w:val="ru-RU"/>
        </w:rPr>
        <w:t>1</w:t>
      </w:r>
    </w:p>
    <w:p w14:paraId="632B3AB8" w14:textId="77777777" w:rsidR="007540E8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Сведения о планируемых для размещения</w:t>
      </w:r>
      <w:r w:rsidR="007540E8" w:rsidRPr="000046CC">
        <w:rPr>
          <w:b/>
          <w:sz w:val="28"/>
          <w:szCs w:val="28"/>
          <w:lang w:eastAsia="ar-SA" w:bidi="en-US"/>
        </w:rPr>
        <w:t xml:space="preserve"> и реконструкции</w:t>
      </w:r>
      <w:r w:rsidRPr="000046CC">
        <w:rPr>
          <w:b/>
          <w:sz w:val="28"/>
          <w:szCs w:val="28"/>
          <w:lang w:eastAsia="ar-SA" w:bidi="en-US"/>
        </w:rPr>
        <w:t xml:space="preserve"> на территории поселения объектах местного</w:t>
      </w:r>
    </w:p>
    <w:p w14:paraId="7FF5B7A2" w14:textId="260956A9" w:rsidR="00A11D24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значения поселения</w:t>
      </w:r>
    </w:p>
    <w:tbl>
      <w:tblPr>
        <w:tblStyle w:val="ad"/>
        <w:tblW w:w="5000" w:type="pct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20"/>
        <w:gridCol w:w="1030"/>
        <w:gridCol w:w="1544"/>
        <w:gridCol w:w="1567"/>
        <w:gridCol w:w="1677"/>
        <w:gridCol w:w="1751"/>
        <w:gridCol w:w="1573"/>
        <w:gridCol w:w="1701"/>
        <w:gridCol w:w="1541"/>
        <w:gridCol w:w="2039"/>
      </w:tblGrid>
      <w:tr w:rsidR="00AC5228" w:rsidRPr="0054551F" w14:paraId="20AC8D47" w14:textId="0A520AC8" w:rsidTr="007138B4">
        <w:trPr>
          <w:trHeight w:val="817"/>
          <w:tblHeader/>
        </w:trPr>
        <w:tc>
          <w:tcPr>
            <w:tcW w:w="141" w:type="pct"/>
          </w:tcPr>
          <w:p w14:paraId="16D491AA" w14:textId="77777777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47" w:type="pct"/>
            <w:shd w:val="clear" w:color="auto" w:fill="auto"/>
          </w:tcPr>
          <w:p w14:paraId="73E4D9EE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20" w:type="pct"/>
            <w:shd w:val="clear" w:color="auto" w:fill="auto"/>
          </w:tcPr>
          <w:p w14:paraId="2D8981FD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528" w:type="pct"/>
            <w:shd w:val="clear" w:color="auto" w:fill="auto"/>
          </w:tcPr>
          <w:p w14:paraId="066CDDB5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565" w:type="pct"/>
            <w:shd w:val="clear" w:color="auto" w:fill="auto"/>
          </w:tcPr>
          <w:p w14:paraId="198213FD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90" w:type="pct"/>
            <w:shd w:val="clear" w:color="auto" w:fill="auto"/>
          </w:tcPr>
          <w:p w14:paraId="2E45A355" w14:textId="77777777" w:rsidR="00AC5228" w:rsidRPr="0054551F" w:rsidRDefault="00AC5228" w:rsidP="007E5C2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530" w:type="pct"/>
            <w:shd w:val="clear" w:color="auto" w:fill="auto"/>
          </w:tcPr>
          <w:p w14:paraId="4097C63A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573" w:type="pct"/>
            <w:shd w:val="clear" w:color="auto" w:fill="auto"/>
          </w:tcPr>
          <w:p w14:paraId="199C6A73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519" w:type="pct"/>
          </w:tcPr>
          <w:p w14:paraId="42C11770" w14:textId="52128C92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687" w:type="pct"/>
          </w:tcPr>
          <w:p w14:paraId="08745315" w14:textId="288B1812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Функциональная зона (для объектов, не являющихся линейными)</w:t>
            </w:r>
          </w:p>
        </w:tc>
      </w:tr>
      <w:tr w:rsidR="00313EC2" w:rsidRPr="0054551F" w14:paraId="5DBA2F0B" w14:textId="22744376" w:rsidTr="00313EC2">
        <w:trPr>
          <w:trHeight w:val="2406"/>
        </w:trPr>
        <w:tc>
          <w:tcPr>
            <w:tcW w:w="141" w:type="pct"/>
            <w:vAlign w:val="center"/>
          </w:tcPr>
          <w:p w14:paraId="3B26731C" w14:textId="6AD10AA6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D1AC094" w14:textId="4C2E6B91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602010904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165ACB94" w14:textId="05F65FA7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Благоустроенный пляж, место массовой околоводной рекреации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0B1A0C8" w14:textId="45929D4C" w:rsidR="00313EC2" w:rsidRPr="0054551F" w:rsidRDefault="00313EC2" w:rsidP="00313EC2">
            <w:pPr>
              <w:pStyle w:val="Defaul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Пляж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971D460" w14:textId="0A379B87" w:rsidR="00313EC2" w:rsidRPr="0054551F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6B2C6A">
              <w:rPr>
                <w:color w:val="auto"/>
                <w:sz w:val="22"/>
                <w:szCs w:val="22"/>
              </w:rPr>
              <w:t xml:space="preserve">Площадь </w:t>
            </w:r>
            <w:r>
              <w:rPr>
                <w:color w:val="auto"/>
                <w:sz w:val="22"/>
                <w:szCs w:val="22"/>
              </w:rPr>
              <w:t>1,0</w:t>
            </w:r>
            <w:r w:rsidRPr="006B2C6A">
              <w:rPr>
                <w:color w:val="auto"/>
                <w:sz w:val="22"/>
                <w:szCs w:val="22"/>
              </w:rPr>
              <w:t xml:space="preserve"> га;</w:t>
            </w:r>
            <w:r w:rsidRPr="006B2C6A">
              <w:rPr>
                <w:color w:val="auto"/>
                <w:sz w:val="22"/>
                <w:szCs w:val="22"/>
              </w:rPr>
              <w:br/>
              <w:t>вместимость 100 чел.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EED37CD" w14:textId="0F60C190" w:rsidR="00313EC2" w:rsidRPr="0054551F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6B2C6A">
              <w:rPr>
                <w:color w:val="auto"/>
                <w:sz w:val="22"/>
                <w:szCs w:val="22"/>
              </w:rPr>
              <w:t xml:space="preserve">с. </w:t>
            </w:r>
            <w:r>
              <w:rPr>
                <w:color w:val="auto"/>
                <w:sz w:val="22"/>
                <w:szCs w:val="22"/>
              </w:rPr>
              <w:t>Щербаки</w:t>
            </w:r>
            <w:r w:rsidRPr="006B2C6A">
              <w:rPr>
                <w:color w:val="auto"/>
                <w:sz w:val="22"/>
                <w:szCs w:val="22"/>
              </w:rPr>
              <w:t xml:space="preserve"> на р. </w:t>
            </w:r>
            <w:r>
              <w:rPr>
                <w:color w:val="auto"/>
                <w:sz w:val="22"/>
                <w:szCs w:val="22"/>
              </w:rPr>
              <w:t>Омь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3D826D8B" w14:textId="4205C041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FB13E91" w14:textId="0F7762C4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19" w:type="pct"/>
            <w:vAlign w:val="center"/>
          </w:tcPr>
          <w:p w14:paraId="3E5F44F0" w14:textId="771CD06B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  <w:vAlign w:val="center"/>
          </w:tcPr>
          <w:p w14:paraId="614CD357" w14:textId="172E7665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Зоны рекреационного назначения</w:t>
            </w:r>
          </w:p>
        </w:tc>
      </w:tr>
      <w:tr w:rsidR="00313EC2" w:rsidRPr="0054551F" w14:paraId="44FA8430" w14:textId="77777777" w:rsidTr="00313EC2">
        <w:trPr>
          <w:trHeight w:val="266"/>
        </w:trPr>
        <w:tc>
          <w:tcPr>
            <w:tcW w:w="141" w:type="pct"/>
            <w:vAlign w:val="center"/>
          </w:tcPr>
          <w:p w14:paraId="0E08AA0B" w14:textId="69558D6E" w:rsidR="00313EC2" w:rsidRDefault="00313EC2" w:rsidP="00313EC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D701865" w14:textId="57C02DA2" w:rsidR="00313EC2" w:rsidRPr="00D94A53" w:rsidRDefault="00313EC2" w:rsidP="00313EC2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602010902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064E7EE" w14:textId="02A380E3" w:rsidR="00313EC2" w:rsidRPr="00D94A53" w:rsidRDefault="00313EC2" w:rsidP="00313EC2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A227E6F" w14:textId="0DEE7414" w:rsidR="00313EC2" w:rsidRDefault="00313EC2" w:rsidP="00313EC2">
            <w:pPr>
              <w:pStyle w:val="Default"/>
              <w:rPr>
                <w:sz w:val="22"/>
                <w:szCs w:val="22"/>
              </w:rPr>
            </w:pPr>
            <w:r w:rsidRPr="00992D65">
              <w:rPr>
                <w:rFonts w:eastAsia="Times New Roman"/>
                <w:color w:val="auto"/>
                <w:sz w:val="22"/>
                <w:szCs w:val="22"/>
              </w:rPr>
              <w:t>Парковая зона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8595486" w14:textId="0FE7D0AD" w:rsidR="00313EC2" w:rsidRPr="006B2C6A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 xml:space="preserve">Площадь </w:t>
            </w:r>
            <w:r>
              <w:rPr>
                <w:sz w:val="22"/>
                <w:szCs w:val="22"/>
              </w:rPr>
              <w:t>1,5</w:t>
            </w:r>
            <w:r w:rsidRPr="00992D65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60C5740" w14:textId="4B3D332C" w:rsidR="00313EC2" w:rsidRPr="006B2C6A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992D65">
              <w:rPr>
                <w:color w:val="auto"/>
                <w:sz w:val="22"/>
                <w:szCs w:val="22"/>
              </w:rPr>
              <w:t xml:space="preserve">с. </w:t>
            </w:r>
            <w:r>
              <w:rPr>
                <w:color w:val="auto"/>
                <w:sz w:val="22"/>
                <w:szCs w:val="22"/>
              </w:rPr>
              <w:t>Щербаки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227BD911" w14:textId="71AD464B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0443181A" w14:textId="7214A436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19" w:type="pct"/>
            <w:vAlign w:val="center"/>
          </w:tcPr>
          <w:p w14:paraId="1D005665" w14:textId="4BC260EA" w:rsidR="00313EC2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  <w:vAlign w:val="center"/>
          </w:tcPr>
          <w:p w14:paraId="30FF15F7" w14:textId="0EA5178D" w:rsidR="00313EC2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313EC2"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Зона озелененных территорий общего пользования (парки, сады, скверы, бульвары)</w:t>
            </w:r>
          </w:p>
        </w:tc>
      </w:tr>
      <w:tr w:rsidR="00313EC2" w:rsidRPr="0054551F" w14:paraId="2882D613" w14:textId="77777777" w:rsidTr="00313EC2">
        <w:trPr>
          <w:trHeight w:val="266"/>
        </w:trPr>
        <w:tc>
          <w:tcPr>
            <w:tcW w:w="141" w:type="pct"/>
            <w:vAlign w:val="center"/>
          </w:tcPr>
          <w:p w14:paraId="2C707BB2" w14:textId="121F9758" w:rsidR="00313EC2" w:rsidRDefault="00313EC2" w:rsidP="00313EC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246174E" w14:textId="5594408E" w:rsidR="00313EC2" w:rsidRPr="00D94A53" w:rsidRDefault="00313EC2" w:rsidP="00313EC2">
            <w:pPr>
              <w:jc w:val="left"/>
              <w:rPr>
                <w:sz w:val="22"/>
                <w:szCs w:val="22"/>
              </w:rPr>
            </w:pPr>
            <w:r w:rsidRPr="00596CE6">
              <w:rPr>
                <w:sz w:val="22"/>
                <w:szCs w:val="22"/>
              </w:rPr>
              <w:t>602050205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5F8FBA8" w14:textId="337D7B5B" w:rsidR="00313EC2" w:rsidRPr="00D94A53" w:rsidRDefault="00313EC2" w:rsidP="00313EC2">
            <w:pPr>
              <w:jc w:val="left"/>
              <w:rPr>
                <w:sz w:val="22"/>
                <w:szCs w:val="22"/>
              </w:rPr>
            </w:pPr>
            <w:r w:rsidRPr="00596CE6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BDB1A4C" w14:textId="05E0ECEA" w:rsidR="00313EC2" w:rsidRDefault="00313EC2" w:rsidP="00313EC2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Громкоговоритель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0ED7CE4" w14:textId="77777777" w:rsidR="00313EC2" w:rsidRPr="00596CE6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596CE6">
              <w:rPr>
                <w:color w:val="auto"/>
                <w:sz w:val="22"/>
                <w:szCs w:val="22"/>
              </w:rPr>
              <w:t xml:space="preserve">Уровень звукового сигнала не менее чем 15 акустических децибел выше допустимого </w:t>
            </w:r>
            <w:r w:rsidRPr="00596CE6">
              <w:rPr>
                <w:color w:val="auto"/>
                <w:sz w:val="22"/>
                <w:szCs w:val="22"/>
              </w:rPr>
              <w:lastRenderedPageBreak/>
              <w:t>уровня звука постоянного (фонового) шума.</w:t>
            </w:r>
          </w:p>
          <w:p w14:paraId="5F8CAD46" w14:textId="51DCECED" w:rsidR="00313EC2" w:rsidRPr="006B2C6A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596CE6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2E04433" w14:textId="237A1F7C" w:rsidR="00313EC2" w:rsidRPr="006B2C6A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544272">
              <w:rPr>
                <w:sz w:val="22"/>
                <w:szCs w:val="22"/>
              </w:rPr>
              <w:lastRenderedPageBreak/>
              <w:t>с. Щербаки ул. Большевистская 2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0A53656" w14:textId="1F6E8C6E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D226AF7" w14:textId="1CEC8F80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19" w:type="pct"/>
            <w:vAlign w:val="center"/>
          </w:tcPr>
          <w:p w14:paraId="6C6E6AE2" w14:textId="7B0CC440" w:rsidR="00313EC2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  <w:vAlign w:val="center"/>
          </w:tcPr>
          <w:p w14:paraId="6307422E" w14:textId="1CDD1AB0" w:rsidR="00313EC2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313EC2"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Зона специализированной общественной застройки</w:t>
            </w:r>
          </w:p>
        </w:tc>
      </w:tr>
    </w:tbl>
    <w:p w14:paraId="467BDD12" w14:textId="77777777" w:rsidR="00850666" w:rsidRDefault="00850666" w:rsidP="00850666">
      <w:pPr>
        <w:rPr>
          <w:lang w:eastAsia="ar-SA" w:bidi="en-US"/>
        </w:rPr>
      </w:pPr>
    </w:p>
    <w:p w14:paraId="719907FE" w14:textId="77777777" w:rsidR="00AC5228" w:rsidRPr="000046CC" w:rsidRDefault="00AC5228" w:rsidP="00850666">
      <w:pPr>
        <w:rPr>
          <w:lang w:eastAsia="ar-SA" w:bidi="en-US"/>
        </w:rPr>
      </w:pPr>
    </w:p>
    <w:p w14:paraId="3D8B27FC" w14:textId="77777777" w:rsidR="00850666" w:rsidRPr="000046CC" w:rsidRDefault="00850666" w:rsidP="00850666">
      <w:pPr>
        <w:rPr>
          <w:lang w:eastAsia="ar-SA" w:bidi="en-US"/>
        </w:rPr>
        <w:sectPr w:rsidR="00850666" w:rsidRPr="000046CC" w:rsidSect="00551F67">
          <w:pgSz w:w="16838" w:h="11906" w:orient="landscape"/>
          <w:pgMar w:top="1701" w:right="851" w:bottom="851" w:left="1134" w:header="680" w:footer="1077" w:gutter="0"/>
          <w:cols w:space="708"/>
          <w:docGrid w:linePitch="360"/>
        </w:sectPr>
      </w:pPr>
    </w:p>
    <w:p w14:paraId="343CECBC" w14:textId="739D361C" w:rsidR="00A11D24" w:rsidRPr="000046CC" w:rsidRDefault="00A44289" w:rsidP="00707EC2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9" w:name="_Toc40864955"/>
      <w:r w:rsidRPr="000046CC">
        <w:rPr>
          <w:rFonts w:eastAsia="Times New Roman" w:cs="Times New Roman"/>
          <w:sz w:val="28"/>
          <w:lang w:eastAsia="ar-SA" w:bidi="en-US"/>
        </w:rPr>
        <w:lastRenderedPageBreak/>
        <w:t>П</w:t>
      </w:r>
      <w:r w:rsidR="00A11D24" w:rsidRPr="000046CC">
        <w:rPr>
          <w:rFonts w:eastAsia="Times New Roman" w:cs="Times New Roman"/>
          <w:sz w:val="28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14:paraId="3137C035" w14:textId="77777777" w:rsidR="00E0668F" w:rsidRPr="000046CC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таблицах 2.1.</w:t>
      </w:r>
    </w:p>
    <w:p w14:paraId="0EC5561C" w14:textId="46759287" w:rsidR="00E131F9" w:rsidRPr="000046CC" w:rsidRDefault="00E131F9" w:rsidP="00482710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Планируемые линейные объекты (без установления функциональных зон) федерального значения, регионального значения, местного значения района и местного значения поселения отсутствуют.</w:t>
      </w:r>
    </w:p>
    <w:p w14:paraId="42D583D3" w14:textId="61542473" w:rsidR="00E0668F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071A99">
        <w:rPr>
          <w:sz w:val="28"/>
          <w:szCs w:val="28"/>
        </w:rPr>
        <w:t>Щербаковского</w:t>
      </w:r>
      <w:r w:rsidRPr="000046CC">
        <w:rPr>
          <w:sz w:val="28"/>
          <w:szCs w:val="28"/>
        </w:rPr>
        <w:t xml:space="preserve"> сельсовета.</w:t>
      </w:r>
    </w:p>
    <w:p w14:paraId="68719E3B" w14:textId="142F15F0" w:rsidR="00A44289" w:rsidRPr="000046CC" w:rsidRDefault="00E0668F" w:rsidP="00E0668F">
      <w:pPr>
        <w:ind w:firstLine="720"/>
      </w:pPr>
      <w:r w:rsidRPr="000046CC">
        <w:rPr>
          <w:sz w:val="28"/>
          <w:szCs w:val="28"/>
        </w:rPr>
        <w:t>Данные положения являются основой для разработки правил землепользования и застройки</w:t>
      </w:r>
      <w:r w:rsidR="00A44289" w:rsidRPr="000046CC">
        <w:rPr>
          <w:sz w:val="28"/>
          <w:szCs w:val="28"/>
        </w:rPr>
        <w:t>.</w:t>
      </w:r>
    </w:p>
    <w:bookmarkEnd w:id="7"/>
    <w:bookmarkEnd w:id="8"/>
    <w:p w14:paraId="3590D324" w14:textId="77777777" w:rsidR="000B0A46" w:rsidRPr="000046CC" w:rsidRDefault="000B0A46" w:rsidP="00E9282D">
      <w:pPr>
        <w:pStyle w:val="a0"/>
        <w:jc w:val="right"/>
        <w:rPr>
          <w:b/>
          <w:lang w:val="ru-RU"/>
        </w:rPr>
        <w:sectPr w:rsidR="000B0A46" w:rsidRPr="000046CC" w:rsidSect="00551F67">
          <w:headerReference w:type="default" r:id="rId12"/>
          <w:footerReference w:type="default" r:id="rId13"/>
          <w:pgSz w:w="11906" w:h="16838" w:code="9"/>
          <w:pgMar w:top="851" w:right="851" w:bottom="1134" w:left="1701" w:header="680" w:footer="1077" w:gutter="0"/>
          <w:cols w:space="708"/>
          <w:docGrid w:linePitch="360"/>
        </w:sectPr>
      </w:pPr>
    </w:p>
    <w:p w14:paraId="0715098F" w14:textId="77777777" w:rsidR="00863A73" w:rsidRPr="000046CC" w:rsidRDefault="00863A73" w:rsidP="00863A73">
      <w:pPr>
        <w:keepNext/>
        <w:suppressAutoHyphens/>
        <w:spacing w:after="120"/>
        <w:jc w:val="right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lastRenderedPageBreak/>
        <w:t>Таблица 2</w:t>
      </w:r>
    </w:p>
    <w:p w14:paraId="4D1C55B7" w14:textId="5C1C9436" w:rsidR="00863A73" w:rsidRPr="000046CC" w:rsidRDefault="00863A73" w:rsidP="00863A73">
      <w:pPr>
        <w:keepNext/>
        <w:suppressAutoHyphens/>
        <w:spacing w:after="120"/>
        <w:jc w:val="center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 в границах населенных пунктов </w:t>
      </w:r>
      <w:r w:rsidR="00071A99">
        <w:rPr>
          <w:b/>
          <w:sz w:val="28"/>
          <w:lang w:eastAsia="ar-SA" w:bidi="en-US"/>
        </w:rPr>
        <w:t>Щербаковского</w:t>
      </w:r>
      <w:r w:rsidRPr="000046CC">
        <w:rPr>
          <w:b/>
          <w:sz w:val="28"/>
          <w:lang w:eastAsia="ar-SA" w:bidi="en-US"/>
        </w:rPr>
        <w:t xml:space="preserve"> сельсовета </w:t>
      </w:r>
      <w:r w:rsidR="006137EC">
        <w:rPr>
          <w:b/>
          <w:sz w:val="28"/>
          <w:lang w:eastAsia="ar-SA" w:bidi="en-US"/>
        </w:rPr>
        <w:t>Усть-Таркского</w:t>
      </w:r>
      <w:r w:rsidRPr="000046CC">
        <w:rPr>
          <w:b/>
          <w:sz w:val="28"/>
          <w:lang w:eastAsia="ar-SA" w:bidi="en-US"/>
        </w:rPr>
        <w:t xml:space="preserve"> района Новосибирской области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37"/>
        <w:gridCol w:w="2245"/>
        <w:gridCol w:w="3888"/>
        <w:gridCol w:w="1437"/>
        <w:gridCol w:w="1721"/>
        <w:gridCol w:w="2581"/>
        <w:gridCol w:w="2624"/>
      </w:tblGrid>
      <w:tr w:rsidR="00AD662B" w:rsidRPr="00EE495A" w14:paraId="55E08BC7" w14:textId="77777777" w:rsidTr="007D6C78">
        <w:trPr>
          <w:tblHeader/>
          <w:jc w:val="center"/>
        </w:trPr>
        <w:tc>
          <w:tcPr>
            <w:tcW w:w="1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11321C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0" w:name="_Hlk69723889"/>
            <w:r w:rsidRPr="00EE49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C33D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5001E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79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BE2D66" w14:textId="6156D78F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AD662B" w:rsidRPr="00EE495A" w14:paraId="6F906D48" w14:textId="77777777" w:rsidTr="007D6C78">
        <w:trPr>
          <w:tblHeader/>
          <w:jc w:val="center"/>
        </w:trPr>
        <w:tc>
          <w:tcPr>
            <w:tcW w:w="1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5F368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B755E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14215" w14:textId="70140DF2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21138C" w14:textId="03292D7E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F79557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28D5E9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A34B67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AD662B" w:rsidRPr="00EE495A" w14:paraId="52D821E2" w14:textId="77777777" w:rsidTr="007D6C78">
        <w:trPr>
          <w:jc w:val="center"/>
        </w:trPr>
        <w:tc>
          <w:tcPr>
            <w:tcW w:w="22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41187" w14:textId="5A2A08D2" w:rsidR="00AD662B" w:rsidRPr="00EE495A" w:rsidRDefault="00AD662B" w:rsidP="007D6C78">
            <w:pPr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Общая площадь сельского поселения </w:t>
            </w:r>
            <w:r w:rsidR="00A14CE5">
              <w:rPr>
                <w:sz w:val="22"/>
                <w:szCs w:val="22"/>
              </w:rPr>
              <w:t>–</w:t>
            </w:r>
            <w:r w:rsidRPr="00EE495A">
              <w:rPr>
                <w:sz w:val="22"/>
                <w:szCs w:val="22"/>
              </w:rPr>
              <w:t xml:space="preserve"> </w:t>
            </w:r>
            <w:r w:rsidR="00313EC2" w:rsidRPr="00313EC2">
              <w:rPr>
                <w:color w:val="000000"/>
                <w:sz w:val="22"/>
                <w:szCs w:val="22"/>
              </w:rPr>
              <w:t>18199,16</w:t>
            </w:r>
            <w:r w:rsidR="00313EC2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13332" w14:textId="1CCD2150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5E61F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A0EC1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4AD4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AD662B" w:rsidRPr="00EE495A" w14:paraId="3D348317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8B192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1.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0F90B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10398" w14:textId="4541AF10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этажа, включая мансардный.</w:t>
            </w:r>
          </w:p>
          <w:p w14:paraId="02A3CC5E" w14:textId="77777777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0,2.</w:t>
            </w:r>
          </w:p>
          <w:p w14:paraId="7F1B2314" w14:textId="60E3E612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0,4.</w:t>
            </w:r>
          </w:p>
          <w:p w14:paraId="68BDF32E" w14:textId="4A93199A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 w:rsidR="00EE495A" w:rsidRPr="00EE495A"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 w:rsidR="00313EC2" w:rsidRPr="00313EC2">
              <w:rPr>
                <w:color w:val="000000"/>
                <w:sz w:val="22"/>
                <w:szCs w:val="22"/>
              </w:rPr>
              <w:t>135,76</w:t>
            </w:r>
            <w:r w:rsidR="00313EC2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722D8" w14:textId="4A941995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B154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FBCD5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BFEA3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63B1CDC3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F760B" w14:textId="7EC6E635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207AC2" w14:textId="67D00D8A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13EC2">
              <w:rPr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BA4005" w14:textId="3FB95DFE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Максимальное количество этажей –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EE495A">
              <w:rPr>
                <w:color w:val="000000"/>
                <w:sz w:val="22"/>
                <w:szCs w:val="22"/>
              </w:rPr>
              <w:t xml:space="preserve"> этажа, включая мансардный.</w:t>
            </w:r>
          </w:p>
          <w:p w14:paraId="4036F860" w14:textId="4DEA0EF4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</w:t>
            </w:r>
            <w:r>
              <w:rPr>
                <w:color w:val="000000"/>
                <w:sz w:val="22"/>
                <w:szCs w:val="22"/>
              </w:rPr>
              <w:t>3</w:t>
            </w:r>
            <w:r w:rsidRPr="00EE495A">
              <w:rPr>
                <w:color w:val="000000"/>
                <w:sz w:val="22"/>
                <w:szCs w:val="22"/>
              </w:rPr>
              <w:t>.</w:t>
            </w:r>
          </w:p>
          <w:p w14:paraId="17E35EC2" w14:textId="3B295488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0,</w:t>
            </w:r>
            <w:r>
              <w:rPr>
                <w:color w:val="000000"/>
                <w:sz w:val="22"/>
                <w:szCs w:val="22"/>
              </w:rPr>
              <w:t>6</w:t>
            </w:r>
            <w:r w:rsidRPr="00EE495A">
              <w:rPr>
                <w:color w:val="000000"/>
                <w:sz w:val="22"/>
                <w:szCs w:val="22"/>
              </w:rPr>
              <w:t>.</w:t>
            </w:r>
          </w:p>
          <w:p w14:paraId="50123A7E" w14:textId="4552A564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0,12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AE1B1" w14:textId="6D4198E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12F0C" w14:textId="0893D65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6C0D8" w14:textId="2A92D4B2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0DE03" w14:textId="5DF68BA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E5685" w:rsidRPr="00EE495A" w14:paraId="65957AE1" w14:textId="77777777" w:rsidTr="00F272CA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831C3" w14:textId="2F7A750B" w:rsidR="002E5685" w:rsidRPr="00EE495A" w:rsidRDefault="002E5685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3.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59E12D" w14:textId="6F77C4D0" w:rsidR="002E5685" w:rsidRPr="00EE495A" w:rsidRDefault="002E5685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5D2262" w14:textId="6B533440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21FCD6C8" w14:textId="77777777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7BC86D93" w14:textId="77777777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2866123B" w14:textId="5320A613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2ADAE84E" w14:textId="782D2A14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3,07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0ECE0E" w14:textId="0A1B6454" w:rsidR="002E5685" w:rsidRPr="00EE495A" w:rsidRDefault="002E5685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B056F" w14:textId="77777777" w:rsidR="002E5685" w:rsidRPr="00EE495A" w:rsidRDefault="002E5685" w:rsidP="002E5685">
            <w:pPr>
              <w:pStyle w:val="afff1"/>
              <w:autoSpaceDE w:val="0"/>
              <w:autoSpaceDN w:val="0"/>
              <w:ind w:left="0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7203C121" w14:textId="48DB9A75" w:rsidR="002E5685" w:rsidRPr="00EE495A" w:rsidRDefault="002E5685" w:rsidP="002E5685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8F5A65">
              <w:rPr>
                <w:sz w:val="22"/>
                <w:szCs w:val="22"/>
              </w:rPr>
              <w:t>602010406</w:t>
            </w:r>
            <w:r>
              <w:rPr>
                <w:sz w:val="22"/>
                <w:szCs w:val="22"/>
              </w:rPr>
              <w:t xml:space="preserve"> </w:t>
            </w:r>
            <w:r w:rsidRPr="008F5A65">
              <w:rPr>
                <w:sz w:val="22"/>
                <w:szCs w:val="22"/>
              </w:rPr>
              <w:t xml:space="preserve">Обособленное структурное подразделение медицинской организации, оказывающей первичную медико-санитарную </w:t>
            </w:r>
            <w:r w:rsidRPr="008F5A65">
              <w:rPr>
                <w:sz w:val="22"/>
                <w:szCs w:val="22"/>
              </w:rPr>
              <w:lastRenderedPageBreak/>
              <w:t xml:space="preserve">помощь </w:t>
            </w:r>
            <w:r>
              <w:rPr>
                <w:sz w:val="22"/>
                <w:szCs w:val="22"/>
              </w:rPr>
              <w:t>(ФАП с. Щербаки).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50B39" w14:textId="50B438B3" w:rsidR="002E5685" w:rsidRPr="00EE495A" w:rsidRDefault="002E5685" w:rsidP="002E5685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58841" w14:textId="77777777" w:rsidR="002E5685" w:rsidRPr="00EE495A" w:rsidRDefault="002E5685" w:rsidP="002E5685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635C437A" w14:textId="7DB7CF25" w:rsidR="002E5685" w:rsidRPr="00EE495A" w:rsidRDefault="002E5685" w:rsidP="002E5685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8F5A65">
              <w:rPr>
                <w:sz w:val="22"/>
                <w:szCs w:val="22"/>
              </w:rPr>
              <w:t>602050205</w:t>
            </w:r>
            <w:r>
              <w:rPr>
                <w:sz w:val="22"/>
                <w:szCs w:val="22"/>
              </w:rPr>
              <w:t xml:space="preserve"> </w:t>
            </w:r>
            <w:r w:rsidRPr="008F5A65">
              <w:rPr>
                <w:sz w:val="22"/>
                <w:szCs w:val="22"/>
              </w:rPr>
              <w:t xml:space="preserve">Объекты информирования и оповещения </w:t>
            </w:r>
            <w:r>
              <w:rPr>
                <w:sz w:val="22"/>
                <w:szCs w:val="22"/>
              </w:rPr>
              <w:t>(г</w:t>
            </w:r>
            <w:r w:rsidRPr="008F5A65">
              <w:rPr>
                <w:sz w:val="22"/>
                <w:szCs w:val="22"/>
              </w:rPr>
              <w:t>ромкоговоритель</w:t>
            </w:r>
            <w:r>
              <w:rPr>
                <w:sz w:val="22"/>
                <w:szCs w:val="22"/>
              </w:rPr>
              <w:t xml:space="preserve">, </w:t>
            </w:r>
            <w:r w:rsidRPr="002E5685">
              <w:rPr>
                <w:sz w:val="22"/>
                <w:szCs w:val="22"/>
              </w:rPr>
              <w:t>с. Щербаки ул. Большевистская 2</w:t>
            </w:r>
            <w:r>
              <w:rPr>
                <w:sz w:val="22"/>
                <w:szCs w:val="22"/>
              </w:rPr>
              <w:t>).</w:t>
            </w:r>
          </w:p>
        </w:tc>
      </w:tr>
      <w:tr w:rsidR="00313EC2" w:rsidRPr="00EE495A" w14:paraId="754D34A0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80898" w14:textId="7665925C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E768E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Многофункциональная общественно- деловая зона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12CE4" w14:textId="3F4CE9EA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33C3D80F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1,0.</w:t>
            </w:r>
          </w:p>
          <w:p w14:paraId="7B4477E2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3,0.</w:t>
            </w:r>
          </w:p>
          <w:p w14:paraId="1FB8CF35" w14:textId="0CB82166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5D2F11A8" w14:textId="0360978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0,31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53ECF" w14:textId="77ECF22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770CE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F4E00" w14:textId="320EA58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0348F" w14:textId="38A4E848" w:rsidR="00313EC2" w:rsidRPr="00A14CE5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13EC2" w:rsidRPr="00EE495A" w14:paraId="7918AC60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F4124" w14:textId="4C5C889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2C357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D0B40" w14:textId="594E833C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0,87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55CAF" w14:textId="6CB6375A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17586" w14:textId="257657C1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6683F" w14:textId="48115BDB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4CD67" w14:textId="5CFDCB1B" w:rsidR="00313EC2" w:rsidRPr="00EE495A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4FEE321E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9D569" w14:textId="04F4258E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D04C6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AA09D" w14:textId="0BDBBF8F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43,07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093E7" w14:textId="64A868C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70233" w14:textId="3CCD4516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C2CFB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D554C" w14:textId="577B4BEF" w:rsidR="00313EC2" w:rsidRPr="00EE495A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7E6858FF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7216F4" w14:textId="400A4F3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E751C6" w14:textId="04ED9FAC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60F93" w14:textId="2951358F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="00400D99" w:rsidRPr="00400D99">
              <w:rPr>
                <w:color w:val="000000"/>
                <w:sz w:val="22"/>
                <w:szCs w:val="22"/>
              </w:rPr>
              <w:t>14585,84</w:t>
            </w:r>
            <w:r w:rsidR="00400D99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07090" w14:textId="7835B193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F63" w14:textId="3EEA433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5B218" w14:textId="3C21AE0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E2759" w14:textId="731F52C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70AE1C18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D4BB6" w14:textId="0D275FBC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E5870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611C5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144467FE" w14:textId="07218150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этажа.</w:t>
            </w:r>
          </w:p>
          <w:p w14:paraId="1F56424F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4B3A8BAB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17A52052" w14:textId="200CF71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0AF4FFC1" w14:textId="7F1356E3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8,14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43CBE" w14:textId="00470201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B369D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B0CF7" w14:textId="2F2D9F5A" w:rsidR="00313EC2" w:rsidRPr="002F7015" w:rsidRDefault="002E5685" w:rsidP="002E5685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7CE31" w14:textId="1DD4A36D" w:rsidR="00313EC2" w:rsidRPr="002F7015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13EC2" w:rsidRPr="00EE495A" w14:paraId="6D988544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A5EBE" w14:textId="4EFC452E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71A8F8" w14:textId="65B84FB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14CE5">
              <w:rPr>
                <w:sz w:val="22"/>
                <w:szCs w:val="22"/>
              </w:rPr>
              <w:t>Зоны рекреационного назначения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B33E7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286C0BEF" w14:textId="3E37876F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>1,05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2A17F" w14:textId="4E112B7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A5E86" w14:textId="03BDA2E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992F45" w14:textId="1D1EC7D1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230E4" w14:textId="77777777" w:rsidR="00313EC2" w:rsidRPr="00EE495A" w:rsidRDefault="00313EC2" w:rsidP="00313EC2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76B735D1" w14:textId="05E7FB5F" w:rsidR="00313EC2" w:rsidRPr="00EE495A" w:rsidRDefault="00313EC2" w:rsidP="00313EC2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A14CE5">
              <w:rPr>
                <w:sz w:val="22"/>
                <w:szCs w:val="22"/>
              </w:rPr>
              <w:t>602010904</w:t>
            </w:r>
            <w:r>
              <w:rPr>
                <w:sz w:val="22"/>
                <w:szCs w:val="22"/>
              </w:rPr>
              <w:t xml:space="preserve"> </w:t>
            </w:r>
            <w:r w:rsidRPr="00A14CE5">
              <w:rPr>
                <w:sz w:val="22"/>
                <w:szCs w:val="22"/>
              </w:rPr>
              <w:t xml:space="preserve">Благоустроенный пляж, место массовой околоводной рекреации </w:t>
            </w:r>
            <w:r>
              <w:rPr>
                <w:sz w:val="22"/>
                <w:szCs w:val="22"/>
              </w:rPr>
              <w:t>(</w:t>
            </w:r>
            <w:r w:rsidRPr="00313EC2">
              <w:rPr>
                <w:sz w:val="22"/>
                <w:szCs w:val="22"/>
              </w:rPr>
              <w:t>с. Щербаки на р. Омь</w:t>
            </w:r>
            <w:r>
              <w:rPr>
                <w:sz w:val="22"/>
                <w:szCs w:val="22"/>
              </w:rPr>
              <w:t>).</w:t>
            </w:r>
          </w:p>
        </w:tc>
      </w:tr>
      <w:tr w:rsidR="00313EC2" w:rsidRPr="00EE495A" w14:paraId="0D787C52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DC6E8" w14:textId="1F0EF42E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460E4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лесов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5C94D" w14:textId="45978328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="00400D99" w:rsidRPr="00400D99">
              <w:rPr>
                <w:color w:val="000000"/>
                <w:sz w:val="22"/>
                <w:szCs w:val="22"/>
              </w:rPr>
              <w:t>3392,83</w:t>
            </w:r>
            <w:r w:rsidR="00400D99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86B35" w14:textId="3D8413E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5C119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DA4B0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3CE26" w14:textId="77777777" w:rsidR="00313EC2" w:rsidRPr="00EE495A" w:rsidRDefault="00313EC2" w:rsidP="00313EC2">
            <w:pPr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64376DCE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4F311" w14:textId="5188BD5D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D9D5B" w14:textId="081EFF5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EF469" w14:textId="54AE9CDE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169CE5DE" w14:textId="16AA75FA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21,5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B424D" w14:textId="194BCEBD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B56D8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F7243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FD4F58" w14:textId="77777777" w:rsidR="002E5685" w:rsidRPr="002E5685" w:rsidRDefault="002E5685" w:rsidP="002E5685">
            <w:pPr>
              <w:autoSpaceDE w:val="0"/>
              <w:autoSpaceDN w:val="0"/>
              <w:rPr>
                <w:sz w:val="22"/>
                <w:szCs w:val="22"/>
              </w:rPr>
            </w:pPr>
            <w:r w:rsidRPr="002E5685">
              <w:rPr>
                <w:sz w:val="22"/>
                <w:szCs w:val="22"/>
              </w:rPr>
              <w:t>Планируемые к размещению объекты:</w:t>
            </w:r>
          </w:p>
          <w:p w14:paraId="54AF4D5B" w14:textId="47C873D6" w:rsidR="00313EC2" w:rsidRPr="00EE495A" w:rsidRDefault="002E5685" w:rsidP="002E5685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2E5685">
              <w:rPr>
                <w:sz w:val="22"/>
                <w:szCs w:val="22"/>
              </w:rPr>
              <w:t xml:space="preserve">602010902 Парк культуры и отдыха (Парковая зона площадью </w:t>
            </w:r>
            <w:r>
              <w:rPr>
                <w:sz w:val="22"/>
                <w:szCs w:val="22"/>
              </w:rPr>
              <w:t>1,0</w:t>
            </w:r>
            <w:r w:rsidRPr="002E5685">
              <w:rPr>
                <w:sz w:val="22"/>
                <w:szCs w:val="22"/>
              </w:rPr>
              <w:t xml:space="preserve"> га в с. </w:t>
            </w:r>
            <w:r>
              <w:rPr>
                <w:sz w:val="22"/>
                <w:szCs w:val="22"/>
              </w:rPr>
              <w:t>Щербаки</w:t>
            </w:r>
            <w:r w:rsidRPr="002E5685">
              <w:rPr>
                <w:sz w:val="22"/>
                <w:szCs w:val="22"/>
              </w:rPr>
              <w:t>).</w:t>
            </w:r>
          </w:p>
        </w:tc>
      </w:tr>
      <w:tr w:rsidR="00313EC2" w:rsidRPr="00EE495A" w14:paraId="0E007F44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70C2E" w14:textId="351F417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B07F7" w14:textId="45A879A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90CC1" w14:textId="00CC9F40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1 этаж.</w:t>
            </w:r>
          </w:p>
          <w:p w14:paraId="1A671C2C" w14:textId="319B13DE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7862E9D8" w14:textId="4AEBC0B8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1,64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1F5D0" w14:textId="6DDC82BD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FE73C" w14:textId="261A1BD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6A4E4" w14:textId="541BD512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B08C3B" w14:textId="3EBB9E63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75C6013A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90318" w14:textId="7813E482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686418" w14:textId="6ABB5AB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14FD1" w14:textId="7EF3C61D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2,0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FFE15" w14:textId="661E1C3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360E4" w14:textId="2C2D791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8EEEE" w14:textId="678B6502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31413" w14:textId="69AEEF0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1D3EDE88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D5613" w14:textId="15CADD43" w:rsidR="00313EC2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C01FA" w14:textId="555597FE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49CF2" w14:textId="65DD0BBD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2,96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5FAE9" w14:textId="1F992CF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76E06" w14:textId="526000F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4AA8F" w14:textId="4810C9E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FE347" w14:textId="471EB78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bookmarkEnd w:id="10"/>
    </w:tbl>
    <w:p w14:paraId="2A6701D1" w14:textId="11597B67" w:rsidR="0044691D" w:rsidRPr="000046CC" w:rsidRDefault="0044691D" w:rsidP="007D6C78">
      <w:pPr>
        <w:keepNext/>
        <w:suppressAutoHyphens/>
        <w:spacing w:after="120"/>
        <w:rPr>
          <w:b/>
          <w:lang w:eastAsia="ar-SA" w:bidi="en-US"/>
        </w:rPr>
      </w:pPr>
    </w:p>
    <w:sectPr w:rsidR="0044691D" w:rsidRPr="000046CC" w:rsidSect="00551F67">
      <w:headerReference w:type="default" r:id="rId14"/>
      <w:footerReference w:type="default" r:id="rId15"/>
      <w:pgSz w:w="16838" w:h="11906" w:orient="landscape"/>
      <w:pgMar w:top="1538" w:right="851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C2498" w14:textId="77777777" w:rsidR="00551F67" w:rsidRDefault="00551F67" w:rsidP="009D69D2">
      <w:r>
        <w:separator/>
      </w:r>
    </w:p>
  </w:endnote>
  <w:endnote w:type="continuationSeparator" w:id="0">
    <w:p w14:paraId="5883F050" w14:textId="77777777" w:rsidR="00551F67" w:rsidRDefault="00551F67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A05BA" w14:textId="3149F2AE" w:rsidR="00B30F99" w:rsidRDefault="00B30F99" w:rsidP="00E62CE4">
    <w:pPr>
      <w:pStyle w:val="af7"/>
      <w:tabs>
        <w:tab w:val="clear" w:pos="4677"/>
        <w:tab w:val="clear" w:pos="9355"/>
        <w:tab w:val="right" w:pos="1485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C7353" w14:textId="195DD164" w:rsidR="00B30F99" w:rsidRDefault="00B30F99" w:rsidP="00AD4558">
    <w:pPr>
      <w:pStyle w:val="af7"/>
      <w:tabs>
        <w:tab w:val="clear" w:pos="9355"/>
        <w:tab w:val="right" w:pos="7513"/>
      </w:tabs>
      <w:jc w:val="right"/>
    </w:pPr>
  </w:p>
  <w:sdt>
    <w:sdtPr>
      <w:id w:val="1921909781"/>
    </w:sdtPr>
    <w:sdtContent>
      <w:p w14:paraId="72310E84" w14:textId="2EBF31A4" w:rsidR="00B30F99" w:rsidRDefault="00B30F99" w:rsidP="002D1808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4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4C780" w14:textId="2C2CBFF4" w:rsidR="00B30F99" w:rsidRPr="00E62CE4" w:rsidRDefault="00B30F99" w:rsidP="00E62CE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14CD1" w14:textId="77777777" w:rsidR="00551F67" w:rsidRDefault="00551F67" w:rsidP="009D69D2">
      <w:r>
        <w:separator/>
      </w:r>
    </w:p>
  </w:footnote>
  <w:footnote w:type="continuationSeparator" w:id="0">
    <w:p w14:paraId="428DC390" w14:textId="77777777" w:rsidR="00551F67" w:rsidRDefault="00551F67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021372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42FF935D" w14:textId="6676C9D2" w:rsidR="00E62CE4" w:rsidRPr="00E62CE4" w:rsidRDefault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3</w:t>
        </w:r>
        <w:r w:rsidRPr="00E62CE4">
          <w:rPr>
            <w:sz w:val="22"/>
            <w:szCs w:val="22"/>
          </w:rPr>
          <w:fldChar w:fldCharType="end"/>
        </w:r>
      </w:p>
    </w:sdtContent>
  </w:sdt>
  <w:p w14:paraId="0D114738" w14:textId="7440FDBB" w:rsidR="00B30F99" w:rsidRPr="00E62CE4" w:rsidRDefault="00B30F99" w:rsidP="00E62CE4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512601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DF88EF1" w14:textId="25E69C13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6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008875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65428FBA" w14:textId="2A16742D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7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31054A"/>
    <w:multiLevelType w:val="hybridMultilevel"/>
    <w:tmpl w:val="4AE21B1A"/>
    <w:lvl w:ilvl="0" w:tplc="5FA0F888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3" w15:restartNumberingAfterBreak="0">
    <w:nsid w:val="720E6521"/>
    <w:multiLevelType w:val="hybridMultilevel"/>
    <w:tmpl w:val="C040CDD6"/>
    <w:lvl w:ilvl="0" w:tplc="5FA0F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100124">
    <w:abstractNumId w:val="20"/>
  </w:num>
  <w:num w:numId="2" w16cid:durableId="1818766571">
    <w:abstractNumId w:val="21"/>
  </w:num>
  <w:num w:numId="3" w16cid:durableId="75321543">
    <w:abstractNumId w:val="16"/>
  </w:num>
  <w:num w:numId="4" w16cid:durableId="536087746">
    <w:abstractNumId w:val="17"/>
  </w:num>
  <w:num w:numId="5" w16cid:durableId="1882159602">
    <w:abstractNumId w:val="19"/>
  </w:num>
  <w:num w:numId="6" w16cid:durableId="1717122493">
    <w:abstractNumId w:val="22"/>
  </w:num>
  <w:num w:numId="7" w16cid:durableId="896866024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308"/>
    <w:rsid w:val="00002442"/>
    <w:rsid w:val="00002957"/>
    <w:rsid w:val="00002A5F"/>
    <w:rsid w:val="00003316"/>
    <w:rsid w:val="000034D8"/>
    <w:rsid w:val="0000390C"/>
    <w:rsid w:val="0000468B"/>
    <w:rsid w:val="000046CC"/>
    <w:rsid w:val="00004E9E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BE5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6FFA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1F5"/>
    <w:rsid w:val="0002591D"/>
    <w:rsid w:val="00026AF0"/>
    <w:rsid w:val="00026B6E"/>
    <w:rsid w:val="00027399"/>
    <w:rsid w:val="00027F1C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A61"/>
    <w:rsid w:val="0003346E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36E71"/>
    <w:rsid w:val="00037556"/>
    <w:rsid w:val="00037905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A53"/>
    <w:rsid w:val="00053A6F"/>
    <w:rsid w:val="00054726"/>
    <w:rsid w:val="000556CC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6C4"/>
    <w:rsid w:val="00066D5B"/>
    <w:rsid w:val="00067F55"/>
    <w:rsid w:val="00070C02"/>
    <w:rsid w:val="00070E55"/>
    <w:rsid w:val="00070EF2"/>
    <w:rsid w:val="00071502"/>
    <w:rsid w:val="00071A99"/>
    <w:rsid w:val="0007220E"/>
    <w:rsid w:val="0007222F"/>
    <w:rsid w:val="00072E5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6EC7"/>
    <w:rsid w:val="00087BEE"/>
    <w:rsid w:val="00090CA8"/>
    <w:rsid w:val="00091C17"/>
    <w:rsid w:val="000920F7"/>
    <w:rsid w:val="00092441"/>
    <w:rsid w:val="0009262D"/>
    <w:rsid w:val="000926AD"/>
    <w:rsid w:val="000933BD"/>
    <w:rsid w:val="000935BE"/>
    <w:rsid w:val="00094127"/>
    <w:rsid w:val="00094193"/>
    <w:rsid w:val="0009440C"/>
    <w:rsid w:val="000953C7"/>
    <w:rsid w:val="000959BA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37C"/>
    <w:rsid w:val="000A3764"/>
    <w:rsid w:val="000A3926"/>
    <w:rsid w:val="000A4757"/>
    <w:rsid w:val="000A4BEA"/>
    <w:rsid w:val="000A677C"/>
    <w:rsid w:val="000A6A81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3CE"/>
    <w:rsid w:val="000B2694"/>
    <w:rsid w:val="000B3AA0"/>
    <w:rsid w:val="000B3CF5"/>
    <w:rsid w:val="000B3FF3"/>
    <w:rsid w:val="000B3FFE"/>
    <w:rsid w:val="000B52AF"/>
    <w:rsid w:val="000B549D"/>
    <w:rsid w:val="000B55FE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88C"/>
    <w:rsid w:val="000C0BB0"/>
    <w:rsid w:val="000C13F5"/>
    <w:rsid w:val="000C2085"/>
    <w:rsid w:val="000C2FE7"/>
    <w:rsid w:val="000C53D9"/>
    <w:rsid w:val="000C55C6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481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C81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7E6"/>
    <w:rsid w:val="000E5E7B"/>
    <w:rsid w:val="000E710A"/>
    <w:rsid w:val="000E71FB"/>
    <w:rsid w:val="000E72F2"/>
    <w:rsid w:val="000E72FB"/>
    <w:rsid w:val="000F0942"/>
    <w:rsid w:val="000F0F76"/>
    <w:rsid w:val="000F2C17"/>
    <w:rsid w:val="000F2F99"/>
    <w:rsid w:val="000F3401"/>
    <w:rsid w:val="000F4652"/>
    <w:rsid w:val="000F4ACB"/>
    <w:rsid w:val="000F51A1"/>
    <w:rsid w:val="000F5B3A"/>
    <w:rsid w:val="000F5CA6"/>
    <w:rsid w:val="000F630E"/>
    <w:rsid w:val="000F63A9"/>
    <w:rsid w:val="000F75FF"/>
    <w:rsid w:val="000F78ED"/>
    <w:rsid w:val="000F7F1E"/>
    <w:rsid w:val="000F7F2C"/>
    <w:rsid w:val="00100AA8"/>
    <w:rsid w:val="00100CFA"/>
    <w:rsid w:val="00101ADC"/>
    <w:rsid w:val="00103090"/>
    <w:rsid w:val="00103EE4"/>
    <w:rsid w:val="001046DA"/>
    <w:rsid w:val="0010488E"/>
    <w:rsid w:val="00104C4A"/>
    <w:rsid w:val="0010531A"/>
    <w:rsid w:val="00105A1A"/>
    <w:rsid w:val="00105CDE"/>
    <w:rsid w:val="00106021"/>
    <w:rsid w:val="0010698D"/>
    <w:rsid w:val="00106A08"/>
    <w:rsid w:val="00106DDE"/>
    <w:rsid w:val="00106F30"/>
    <w:rsid w:val="001078E0"/>
    <w:rsid w:val="00107BEE"/>
    <w:rsid w:val="001100A3"/>
    <w:rsid w:val="0011065E"/>
    <w:rsid w:val="001107AB"/>
    <w:rsid w:val="001117CA"/>
    <w:rsid w:val="00111D9C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6F8F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27B6E"/>
    <w:rsid w:val="0013032E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8F2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7F4"/>
    <w:rsid w:val="00156BE4"/>
    <w:rsid w:val="001575B7"/>
    <w:rsid w:val="00157699"/>
    <w:rsid w:val="00157A93"/>
    <w:rsid w:val="00157F2C"/>
    <w:rsid w:val="00160EFC"/>
    <w:rsid w:val="00161008"/>
    <w:rsid w:val="0016193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2534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07C3"/>
    <w:rsid w:val="00181017"/>
    <w:rsid w:val="001813AA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1B19"/>
    <w:rsid w:val="0019231C"/>
    <w:rsid w:val="00192338"/>
    <w:rsid w:val="00192E02"/>
    <w:rsid w:val="00192F6A"/>
    <w:rsid w:val="001930A3"/>
    <w:rsid w:val="001939BB"/>
    <w:rsid w:val="00193EBD"/>
    <w:rsid w:val="001946D4"/>
    <w:rsid w:val="001948C5"/>
    <w:rsid w:val="00194EA3"/>
    <w:rsid w:val="001950C1"/>
    <w:rsid w:val="001952C4"/>
    <w:rsid w:val="00195A83"/>
    <w:rsid w:val="00195C11"/>
    <w:rsid w:val="00196DBE"/>
    <w:rsid w:val="00196FC3"/>
    <w:rsid w:val="001976D2"/>
    <w:rsid w:val="00197981"/>
    <w:rsid w:val="00197DF9"/>
    <w:rsid w:val="001A0C18"/>
    <w:rsid w:val="001A10AA"/>
    <w:rsid w:val="001A153B"/>
    <w:rsid w:val="001A1C98"/>
    <w:rsid w:val="001A28EB"/>
    <w:rsid w:val="001A35AC"/>
    <w:rsid w:val="001A3B52"/>
    <w:rsid w:val="001A3F60"/>
    <w:rsid w:val="001A4F48"/>
    <w:rsid w:val="001A529F"/>
    <w:rsid w:val="001A577D"/>
    <w:rsid w:val="001A5814"/>
    <w:rsid w:val="001A5C25"/>
    <w:rsid w:val="001A5E45"/>
    <w:rsid w:val="001A6695"/>
    <w:rsid w:val="001A7007"/>
    <w:rsid w:val="001A701F"/>
    <w:rsid w:val="001B038D"/>
    <w:rsid w:val="001B05D0"/>
    <w:rsid w:val="001B096E"/>
    <w:rsid w:val="001B0E04"/>
    <w:rsid w:val="001B1C41"/>
    <w:rsid w:val="001B218B"/>
    <w:rsid w:val="001B2D4E"/>
    <w:rsid w:val="001B2E2F"/>
    <w:rsid w:val="001B39BA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6D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0B02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8E9"/>
    <w:rsid w:val="001D6AB3"/>
    <w:rsid w:val="001D6E5D"/>
    <w:rsid w:val="001D7458"/>
    <w:rsid w:val="001D7C8F"/>
    <w:rsid w:val="001E0615"/>
    <w:rsid w:val="001E064A"/>
    <w:rsid w:val="001E0A83"/>
    <w:rsid w:val="001E0EA8"/>
    <w:rsid w:val="001E1137"/>
    <w:rsid w:val="001E1330"/>
    <w:rsid w:val="001E155E"/>
    <w:rsid w:val="001E18B5"/>
    <w:rsid w:val="001E196B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70DB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48C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269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44B"/>
    <w:rsid w:val="002207C9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6FC"/>
    <w:rsid w:val="0023177E"/>
    <w:rsid w:val="002318B3"/>
    <w:rsid w:val="00232C33"/>
    <w:rsid w:val="0023395B"/>
    <w:rsid w:val="0023411B"/>
    <w:rsid w:val="00234219"/>
    <w:rsid w:val="00234376"/>
    <w:rsid w:val="00234850"/>
    <w:rsid w:val="00234C6B"/>
    <w:rsid w:val="00234DC7"/>
    <w:rsid w:val="002350DE"/>
    <w:rsid w:val="00235A28"/>
    <w:rsid w:val="00237F90"/>
    <w:rsid w:val="002403A0"/>
    <w:rsid w:val="00240754"/>
    <w:rsid w:val="00240CCE"/>
    <w:rsid w:val="00240F2F"/>
    <w:rsid w:val="002410AC"/>
    <w:rsid w:val="002415D9"/>
    <w:rsid w:val="0024171C"/>
    <w:rsid w:val="00241D62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2BE"/>
    <w:rsid w:val="002453C9"/>
    <w:rsid w:val="002458AC"/>
    <w:rsid w:val="00246607"/>
    <w:rsid w:val="002477C5"/>
    <w:rsid w:val="00247D38"/>
    <w:rsid w:val="00250C68"/>
    <w:rsid w:val="00250CA9"/>
    <w:rsid w:val="00250EED"/>
    <w:rsid w:val="00251A16"/>
    <w:rsid w:val="00252240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464"/>
    <w:rsid w:val="00272CC6"/>
    <w:rsid w:val="00272D2C"/>
    <w:rsid w:val="0027442C"/>
    <w:rsid w:val="0027442D"/>
    <w:rsid w:val="002745A2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C0B"/>
    <w:rsid w:val="002830AB"/>
    <w:rsid w:val="00283130"/>
    <w:rsid w:val="00283B32"/>
    <w:rsid w:val="00283B4C"/>
    <w:rsid w:val="00284044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6E7"/>
    <w:rsid w:val="00295ADA"/>
    <w:rsid w:val="00295F83"/>
    <w:rsid w:val="0029667E"/>
    <w:rsid w:val="00297509"/>
    <w:rsid w:val="002977C6"/>
    <w:rsid w:val="00297854"/>
    <w:rsid w:val="00297D57"/>
    <w:rsid w:val="00297F52"/>
    <w:rsid w:val="002A05F2"/>
    <w:rsid w:val="002A2835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1A09"/>
    <w:rsid w:val="002C21A3"/>
    <w:rsid w:val="002C2CF4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71"/>
    <w:rsid w:val="002D00D5"/>
    <w:rsid w:val="002D02BD"/>
    <w:rsid w:val="002D0B84"/>
    <w:rsid w:val="002D16FC"/>
    <w:rsid w:val="002D1808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390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5685"/>
    <w:rsid w:val="002E6311"/>
    <w:rsid w:val="002E686A"/>
    <w:rsid w:val="002E774F"/>
    <w:rsid w:val="002F0026"/>
    <w:rsid w:val="002F03CD"/>
    <w:rsid w:val="002F1325"/>
    <w:rsid w:val="002F2258"/>
    <w:rsid w:val="002F294F"/>
    <w:rsid w:val="002F2E13"/>
    <w:rsid w:val="002F3397"/>
    <w:rsid w:val="002F42E8"/>
    <w:rsid w:val="002F44D2"/>
    <w:rsid w:val="002F5272"/>
    <w:rsid w:val="002F5352"/>
    <w:rsid w:val="002F5B85"/>
    <w:rsid w:val="002F5D1D"/>
    <w:rsid w:val="002F64A6"/>
    <w:rsid w:val="002F6710"/>
    <w:rsid w:val="002F69D4"/>
    <w:rsid w:val="002F7015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795"/>
    <w:rsid w:val="00307939"/>
    <w:rsid w:val="00307C5B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3EC2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74D"/>
    <w:rsid w:val="00340D78"/>
    <w:rsid w:val="003411B9"/>
    <w:rsid w:val="0034157E"/>
    <w:rsid w:val="003416E6"/>
    <w:rsid w:val="003419F5"/>
    <w:rsid w:val="00341B38"/>
    <w:rsid w:val="00341E00"/>
    <w:rsid w:val="003428F0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26B2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639"/>
    <w:rsid w:val="0036678C"/>
    <w:rsid w:val="003669BA"/>
    <w:rsid w:val="0036707B"/>
    <w:rsid w:val="003672D1"/>
    <w:rsid w:val="0036746A"/>
    <w:rsid w:val="00367D86"/>
    <w:rsid w:val="00367F78"/>
    <w:rsid w:val="00370329"/>
    <w:rsid w:val="00370501"/>
    <w:rsid w:val="00370686"/>
    <w:rsid w:val="0037078B"/>
    <w:rsid w:val="00370B5C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8B"/>
    <w:rsid w:val="00391DBA"/>
    <w:rsid w:val="00392465"/>
    <w:rsid w:val="00393273"/>
    <w:rsid w:val="003934D8"/>
    <w:rsid w:val="00393764"/>
    <w:rsid w:val="003939BB"/>
    <w:rsid w:val="00393C13"/>
    <w:rsid w:val="003942AE"/>
    <w:rsid w:val="003945AA"/>
    <w:rsid w:val="003947F1"/>
    <w:rsid w:val="003950A1"/>
    <w:rsid w:val="00395877"/>
    <w:rsid w:val="00395EFA"/>
    <w:rsid w:val="0039738A"/>
    <w:rsid w:val="003977F9"/>
    <w:rsid w:val="00397AC6"/>
    <w:rsid w:val="00397BBD"/>
    <w:rsid w:val="00397C6A"/>
    <w:rsid w:val="003A0155"/>
    <w:rsid w:val="003A0C83"/>
    <w:rsid w:val="003A17F2"/>
    <w:rsid w:val="003A18D3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34D"/>
    <w:rsid w:val="003B5D69"/>
    <w:rsid w:val="003B712E"/>
    <w:rsid w:val="003B7DF8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C7B2B"/>
    <w:rsid w:val="003D0F4A"/>
    <w:rsid w:val="003D2ECD"/>
    <w:rsid w:val="003D39FD"/>
    <w:rsid w:val="003D412F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1D4F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D99"/>
    <w:rsid w:val="00400EA3"/>
    <w:rsid w:val="0040163C"/>
    <w:rsid w:val="004016C7"/>
    <w:rsid w:val="00401E5A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28F"/>
    <w:rsid w:val="0041060A"/>
    <w:rsid w:val="004108CF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4A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F66"/>
    <w:rsid w:val="00422195"/>
    <w:rsid w:val="00422BA8"/>
    <w:rsid w:val="00422BAD"/>
    <w:rsid w:val="00423A9C"/>
    <w:rsid w:val="00423BFC"/>
    <w:rsid w:val="00423C51"/>
    <w:rsid w:val="00424130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711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91D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B2C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3D"/>
    <w:rsid w:val="004605F3"/>
    <w:rsid w:val="00460C16"/>
    <w:rsid w:val="00460F06"/>
    <w:rsid w:val="004629FB"/>
    <w:rsid w:val="0046379C"/>
    <w:rsid w:val="00463C70"/>
    <w:rsid w:val="00464B80"/>
    <w:rsid w:val="00464BAC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C78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26CD"/>
    <w:rsid w:val="00482710"/>
    <w:rsid w:val="00482900"/>
    <w:rsid w:val="00484353"/>
    <w:rsid w:val="004844DD"/>
    <w:rsid w:val="004845D3"/>
    <w:rsid w:val="004849B3"/>
    <w:rsid w:val="00485308"/>
    <w:rsid w:val="004858BB"/>
    <w:rsid w:val="00485D57"/>
    <w:rsid w:val="00486144"/>
    <w:rsid w:val="00486B43"/>
    <w:rsid w:val="00487026"/>
    <w:rsid w:val="00487347"/>
    <w:rsid w:val="00487351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886"/>
    <w:rsid w:val="00493FA4"/>
    <w:rsid w:val="004943C0"/>
    <w:rsid w:val="004950F1"/>
    <w:rsid w:val="0049539F"/>
    <w:rsid w:val="0049591E"/>
    <w:rsid w:val="004959F2"/>
    <w:rsid w:val="00495A5C"/>
    <w:rsid w:val="004962E3"/>
    <w:rsid w:val="004968C6"/>
    <w:rsid w:val="00496BE8"/>
    <w:rsid w:val="004A01F2"/>
    <w:rsid w:val="004A1870"/>
    <w:rsid w:val="004A1BFF"/>
    <w:rsid w:val="004A23E2"/>
    <w:rsid w:val="004A244F"/>
    <w:rsid w:val="004A24DF"/>
    <w:rsid w:val="004A2E1F"/>
    <w:rsid w:val="004A37A1"/>
    <w:rsid w:val="004A46FF"/>
    <w:rsid w:val="004A4904"/>
    <w:rsid w:val="004A5CE3"/>
    <w:rsid w:val="004A6020"/>
    <w:rsid w:val="004A6CE2"/>
    <w:rsid w:val="004A6D6F"/>
    <w:rsid w:val="004A6F37"/>
    <w:rsid w:val="004A72C8"/>
    <w:rsid w:val="004A7F2D"/>
    <w:rsid w:val="004B02BC"/>
    <w:rsid w:val="004B02BD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5B99"/>
    <w:rsid w:val="004B668A"/>
    <w:rsid w:val="004B6F42"/>
    <w:rsid w:val="004B74B7"/>
    <w:rsid w:val="004B78B7"/>
    <w:rsid w:val="004B7A20"/>
    <w:rsid w:val="004B7E3E"/>
    <w:rsid w:val="004B7E79"/>
    <w:rsid w:val="004C01E5"/>
    <w:rsid w:val="004C04BB"/>
    <w:rsid w:val="004C0A85"/>
    <w:rsid w:val="004C0B2A"/>
    <w:rsid w:val="004C140E"/>
    <w:rsid w:val="004C16EA"/>
    <w:rsid w:val="004C1A80"/>
    <w:rsid w:val="004C1A94"/>
    <w:rsid w:val="004C2FFE"/>
    <w:rsid w:val="004C311F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0DD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5B6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AC0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3C3"/>
    <w:rsid w:val="0050755A"/>
    <w:rsid w:val="00507F21"/>
    <w:rsid w:val="005107F5"/>
    <w:rsid w:val="00510A0F"/>
    <w:rsid w:val="00510FE3"/>
    <w:rsid w:val="00511104"/>
    <w:rsid w:val="00511755"/>
    <w:rsid w:val="00511A75"/>
    <w:rsid w:val="0051297D"/>
    <w:rsid w:val="00513548"/>
    <w:rsid w:val="00513AE3"/>
    <w:rsid w:val="00513BF3"/>
    <w:rsid w:val="00514077"/>
    <w:rsid w:val="0051512E"/>
    <w:rsid w:val="0051575B"/>
    <w:rsid w:val="00517A0A"/>
    <w:rsid w:val="00517EB8"/>
    <w:rsid w:val="0052097B"/>
    <w:rsid w:val="00520C61"/>
    <w:rsid w:val="00520F80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992"/>
    <w:rsid w:val="00525D57"/>
    <w:rsid w:val="00525D7E"/>
    <w:rsid w:val="00525FB1"/>
    <w:rsid w:val="00526EFC"/>
    <w:rsid w:val="00527792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4E01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1F67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3D43"/>
    <w:rsid w:val="00574D2A"/>
    <w:rsid w:val="0057505E"/>
    <w:rsid w:val="00576046"/>
    <w:rsid w:val="005762F7"/>
    <w:rsid w:val="00576334"/>
    <w:rsid w:val="005775B9"/>
    <w:rsid w:val="0057793E"/>
    <w:rsid w:val="00577D71"/>
    <w:rsid w:val="00581211"/>
    <w:rsid w:val="00582EFF"/>
    <w:rsid w:val="00583428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3D5"/>
    <w:rsid w:val="00592F77"/>
    <w:rsid w:val="005932B4"/>
    <w:rsid w:val="00593F79"/>
    <w:rsid w:val="005945E5"/>
    <w:rsid w:val="0059493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1D2C"/>
    <w:rsid w:val="005A1D88"/>
    <w:rsid w:val="005A20E2"/>
    <w:rsid w:val="005A2FD5"/>
    <w:rsid w:val="005A3265"/>
    <w:rsid w:val="005A3611"/>
    <w:rsid w:val="005A37B6"/>
    <w:rsid w:val="005A3993"/>
    <w:rsid w:val="005A39D7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4A29"/>
    <w:rsid w:val="005C5A40"/>
    <w:rsid w:val="005C5C9B"/>
    <w:rsid w:val="005C5F37"/>
    <w:rsid w:val="005C6281"/>
    <w:rsid w:val="005C6339"/>
    <w:rsid w:val="005C6423"/>
    <w:rsid w:val="005C6A4E"/>
    <w:rsid w:val="005C6C39"/>
    <w:rsid w:val="005C6F08"/>
    <w:rsid w:val="005D183C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38A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1966"/>
    <w:rsid w:val="005F26F7"/>
    <w:rsid w:val="005F28CB"/>
    <w:rsid w:val="005F37A4"/>
    <w:rsid w:val="005F3B4F"/>
    <w:rsid w:val="005F3D77"/>
    <w:rsid w:val="005F418E"/>
    <w:rsid w:val="005F53D2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2EA3"/>
    <w:rsid w:val="00603003"/>
    <w:rsid w:val="006035BF"/>
    <w:rsid w:val="00603E5A"/>
    <w:rsid w:val="006041CB"/>
    <w:rsid w:val="00604996"/>
    <w:rsid w:val="00605111"/>
    <w:rsid w:val="006054D9"/>
    <w:rsid w:val="0060597A"/>
    <w:rsid w:val="006059B0"/>
    <w:rsid w:val="0060612D"/>
    <w:rsid w:val="006065FE"/>
    <w:rsid w:val="00607E1B"/>
    <w:rsid w:val="00610DDA"/>
    <w:rsid w:val="006110BB"/>
    <w:rsid w:val="006125C5"/>
    <w:rsid w:val="00612B60"/>
    <w:rsid w:val="006137EC"/>
    <w:rsid w:val="0061417F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271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5D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4811"/>
    <w:rsid w:val="006554A8"/>
    <w:rsid w:val="00655B65"/>
    <w:rsid w:val="0065659E"/>
    <w:rsid w:val="006576E2"/>
    <w:rsid w:val="00657D5D"/>
    <w:rsid w:val="00657FA2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466"/>
    <w:rsid w:val="00680979"/>
    <w:rsid w:val="00680CEF"/>
    <w:rsid w:val="006814A7"/>
    <w:rsid w:val="0068187F"/>
    <w:rsid w:val="00681E3E"/>
    <w:rsid w:val="00681F2B"/>
    <w:rsid w:val="00682300"/>
    <w:rsid w:val="006823B0"/>
    <w:rsid w:val="00683094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16"/>
    <w:rsid w:val="006908AF"/>
    <w:rsid w:val="00690AE5"/>
    <w:rsid w:val="00691103"/>
    <w:rsid w:val="006913F7"/>
    <w:rsid w:val="0069165A"/>
    <w:rsid w:val="006925AA"/>
    <w:rsid w:val="006927AB"/>
    <w:rsid w:val="0069310E"/>
    <w:rsid w:val="00693464"/>
    <w:rsid w:val="00693469"/>
    <w:rsid w:val="00693AA6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A7D5E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7DB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4BF"/>
    <w:rsid w:val="006D0B7E"/>
    <w:rsid w:val="006D0BBE"/>
    <w:rsid w:val="006D0BEB"/>
    <w:rsid w:val="006D0CA7"/>
    <w:rsid w:val="006D177D"/>
    <w:rsid w:val="006D1F80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E011B"/>
    <w:rsid w:val="006E0406"/>
    <w:rsid w:val="006E0810"/>
    <w:rsid w:val="006E0814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6FBA"/>
    <w:rsid w:val="006E7011"/>
    <w:rsid w:val="006E77A8"/>
    <w:rsid w:val="006E77B4"/>
    <w:rsid w:val="006E7939"/>
    <w:rsid w:val="006E7EF6"/>
    <w:rsid w:val="006F0430"/>
    <w:rsid w:val="006F04E0"/>
    <w:rsid w:val="006F129C"/>
    <w:rsid w:val="006F140C"/>
    <w:rsid w:val="006F147C"/>
    <w:rsid w:val="006F1979"/>
    <w:rsid w:val="006F1B51"/>
    <w:rsid w:val="006F3345"/>
    <w:rsid w:val="006F38B1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07EC2"/>
    <w:rsid w:val="007103FC"/>
    <w:rsid w:val="0071055F"/>
    <w:rsid w:val="00710BF8"/>
    <w:rsid w:val="00711980"/>
    <w:rsid w:val="007125D2"/>
    <w:rsid w:val="00712E67"/>
    <w:rsid w:val="00712E75"/>
    <w:rsid w:val="007138B4"/>
    <w:rsid w:val="00713F90"/>
    <w:rsid w:val="00713FF8"/>
    <w:rsid w:val="007140F5"/>
    <w:rsid w:val="007141B3"/>
    <w:rsid w:val="007143C3"/>
    <w:rsid w:val="00714647"/>
    <w:rsid w:val="00714D24"/>
    <w:rsid w:val="00715644"/>
    <w:rsid w:val="00715859"/>
    <w:rsid w:val="00715905"/>
    <w:rsid w:val="00716688"/>
    <w:rsid w:val="00716BF2"/>
    <w:rsid w:val="00717201"/>
    <w:rsid w:val="00717AF6"/>
    <w:rsid w:val="00717FEC"/>
    <w:rsid w:val="0072025E"/>
    <w:rsid w:val="00720A3D"/>
    <w:rsid w:val="00720C77"/>
    <w:rsid w:val="007212D1"/>
    <w:rsid w:val="00721E73"/>
    <w:rsid w:val="00722EE9"/>
    <w:rsid w:val="00723466"/>
    <w:rsid w:val="00723FFC"/>
    <w:rsid w:val="00724277"/>
    <w:rsid w:val="00724879"/>
    <w:rsid w:val="00724EE7"/>
    <w:rsid w:val="0072538C"/>
    <w:rsid w:val="00725A64"/>
    <w:rsid w:val="00726D37"/>
    <w:rsid w:val="0072735D"/>
    <w:rsid w:val="007278AA"/>
    <w:rsid w:val="00727B7A"/>
    <w:rsid w:val="00727E15"/>
    <w:rsid w:val="0073024A"/>
    <w:rsid w:val="00730AA5"/>
    <w:rsid w:val="00732EA4"/>
    <w:rsid w:val="0073310B"/>
    <w:rsid w:val="007332A1"/>
    <w:rsid w:val="007334F9"/>
    <w:rsid w:val="00733B17"/>
    <w:rsid w:val="00734252"/>
    <w:rsid w:val="007346CD"/>
    <w:rsid w:val="0073470C"/>
    <w:rsid w:val="007347D5"/>
    <w:rsid w:val="00734D4B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1F8A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13C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0E8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3FE"/>
    <w:rsid w:val="0075743E"/>
    <w:rsid w:val="00757A80"/>
    <w:rsid w:val="007604C5"/>
    <w:rsid w:val="007609E1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6A4"/>
    <w:rsid w:val="00772BF5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8AE"/>
    <w:rsid w:val="007A0E5E"/>
    <w:rsid w:val="007A0E68"/>
    <w:rsid w:val="007A10C5"/>
    <w:rsid w:val="007A1781"/>
    <w:rsid w:val="007A350E"/>
    <w:rsid w:val="007A3933"/>
    <w:rsid w:val="007A3DC5"/>
    <w:rsid w:val="007A40B6"/>
    <w:rsid w:val="007A4237"/>
    <w:rsid w:val="007A4B1E"/>
    <w:rsid w:val="007A5029"/>
    <w:rsid w:val="007A5611"/>
    <w:rsid w:val="007A62E7"/>
    <w:rsid w:val="007A659C"/>
    <w:rsid w:val="007A67E5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6DF"/>
    <w:rsid w:val="007B396A"/>
    <w:rsid w:val="007B3A7B"/>
    <w:rsid w:val="007B4DFE"/>
    <w:rsid w:val="007B528E"/>
    <w:rsid w:val="007B571A"/>
    <w:rsid w:val="007B5E71"/>
    <w:rsid w:val="007B6E42"/>
    <w:rsid w:val="007B7332"/>
    <w:rsid w:val="007B7913"/>
    <w:rsid w:val="007B7A31"/>
    <w:rsid w:val="007C0401"/>
    <w:rsid w:val="007C0902"/>
    <w:rsid w:val="007C093C"/>
    <w:rsid w:val="007C0A6C"/>
    <w:rsid w:val="007C0D8B"/>
    <w:rsid w:val="007C105C"/>
    <w:rsid w:val="007C2380"/>
    <w:rsid w:val="007C3463"/>
    <w:rsid w:val="007C35BC"/>
    <w:rsid w:val="007C4025"/>
    <w:rsid w:val="007C5656"/>
    <w:rsid w:val="007C6794"/>
    <w:rsid w:val="007C6AB9"/>
    <w:rsid w:val="007C75A6"/>
    <w:rsid w:val="007C7861"/>
    <w:rsid w:val="007C7A55"/>
    <w:rsid w:val="007C7D55"/>
    <w:rsid w:val="007C7FB3"/>
    <w:rsid w:val="007D0637"/>
    <w:rsid w:val="007D094E"/>
    <w:rsid w:val="007D0DF4"/>
    <w:rsid w:val="007D266A"/>
    <w:rsid w:val="007D28BE"/>
    <w:rsid w:val="007D2B70"/>
    <w:rsid w:val="007D3297"/>
    <w:rsid w:val="007D3662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C78"/>
    <w:rsid w:val="007D6D2B"/>
    <w:rsid w:val="007D6D5C"/>
    <w:rsid w:val="007D7B5E"/>
    <w:rsid w:val="007E042D"/>
    <w:rsid w:val="007E071C"/>
    <w:rsid w:val="007E16EE"/>
    <w:rsid w:val="007E24C3"/>
    <w:rsid w:val="007E2F39"/>
    <w:rsid w:val="007E3892"/>
    <w:rsid w:val="007E4256"/>
    <w:rsid w:val="007E46B5"/>
    <w:rsid w:val="007E4A98"/>
    <w:rsid w:val="007E5059"/>
    <w:rsid w:val="007E586A"/>
    <w:rsid w:val="007E5EBB"/>
    <w:rsid w:val="007E7B64"/>
    <w:rsid w:val="007F002D"/>
    <w:rsid w:val="007F058B"/>
    <w:rsid w:val="007F065F"/>
    <w:rsid w:val="007F132B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AC"/>
    <w:rsid w:val="007F4AAF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30E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9B9"/>
    <w:rsid w:val="00810A11"/>
    <w:rsid w:val="00810BF8"/>
    <w:rsid w:val="00810C39"/>
    <w:rsid w:val="00810D2B"/>
    <w:rsid w:val="00810D43"/>
    <w:rsid w:val="00810D8D"/>
    <w:rsid w:val="00810DD6"/>
    <w:rsid w:val="00811081"/>
    <w:rsid w:val="00811845"/>
    <w:rsid w:val="00811978"/>
    <w:rsid w:val="00811A05"/>
    <w:rsid w:val="00811C13"/>
    <w:rsid w:val="0081313F"/>
    <w:rsid w:val="00813FFC"/>
    <w:rsid w:val="0081428F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CD4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86E"/>
    <w:rsid w:val="00832487"/>
    <w:rsid w:val="00832EEF"/>
    <w:rsid w:val="00833BB7"/>
    <w:rsid w:val="00833FC4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23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666"/>
    <w:rsid w:val="008508C0"/>
    <w:rsid w:val="00850A20"/>
    <w:rsid w:val="008518AA"/>
    <w:rsid w:val="00851FAC"/>
    <w:rsid w:val="00852699"/>
    <w:rsid w:val="0085288D"/>
    <w:rsid w:val="00853CE1"/>
    <w:rsid w:val="008540EA"/>
    <w:rsid w:val="00854DA0"/>
    <w:rsid w:val="00855746"/>
    <w:rsid w:val="00855981"/>
    <w:rsid w:val="00855BA5"/>
    <w:rsid w:val="00856B93"/>
    <w:rsid w:val="00857193"/>
    <w:rsid w:val="0085783C"/>
    <w:rsid w:val="0086070C"/>
    <w:rsid w:val="00860FA6"/>
    <w:rsid w:val="00861F1B"/>
    <w:rsid w:val="008627FE"/>
    <w:rsid w:val="00862A2C"/>
    <w:rsid w:val="00862BB8"/>
    <w:rsid w:val="00862BF1"/>
    <w:rsid w:val="00863253"/>
    <w:rsid w:val="008636F8"/>
    <w:rsid w:val="00863A73"/>
    <w:rsid w:val="008646F3"/>
    <w:rsid w:val="00864D1D"/>
    <w:rsid w:val="00865C4B"/>
    <w:rsid w:val="008671CB"/>
    <w:rsid w:val="00867331"/>
    <w:rsid w:val="00870125"/>
    <w:rsid w:val="00870653"/>
    <w:rsid w:val="008706FB"/>
    <w:rsid w:val="00870E35"/>
    <w:rsid w:val="00870FF4"/>
    <w:rsid w:val="00871A05"/>
    <w:rsid w:val="00872204"/>
    <w:rsid w:val="008722B5"/>
    <w:rsid w:val="00872E7C"/>
    <w:rsid w:val="00873C0E"/>
    <w:rsid w:val="00873F0B"/>
    <w:rsid w:val="00874251"/>
    <w:rsid w:val="0087433E"/>
    <w:rsid w:val="00874FAF"/>
    <w:rsid w:val="008753FD"/>
    <w:rsid w:val="00877350"/>
    <w:rsid w:val="008773C0"/>
    <w:rsid w:val="00880278"/>
    <w:rsid w:val="00881ECB"/>
    <w:rsid w:val="00883290"/>
    <w:rsid w:val="00883688"/>
    <w:rsid w:val="008838B4"/>
    <w:rsid w:val="00883A42"/>
    <w:rsid w:val="00883CCE"/>
    <w:rsid w:val="00884282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2DD8"/>
    <w:rsid w:val="00893650"/>
    <w:rsid w:val="00893D7F"/>
    <w:rsid w:val="00894107"/>
    <w:rsid w:val="00894821"/>
    <w:rsid w:val="00894B2A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54C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6D2A"/>
    <w:rsid w:val="008A732F"/>
    <w:rsid w:val="008A7663"/>
    <w:rsid w:val="008A7FF2"/>
    <w:rsid w:val="008B0E0E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3F20"/>
    <w:rsid w:val="008C4343"/>
    <w:rsid w:val="008C4565"/>
    <w:rsid w:val="008C526C"/>
    <w:rsid w:val="008C61DF"/>
    <w:rsid w:val="008C6D4D"/>
    <w:rsid w:val="008C7EEC"/>
    <w:rsid w:val="008D0403"/>
    <w:rsid w:val="008D2894"/>
    <w:rsid w:val="008D2C91"/>
    <w:rsid w:val="008D34BB"/>
    <w:rsid w:val="008D3CD7"/>
    <w:rsid w:val="008D4330"/>
    <w:rsid w:val="008D4B36"/>
    <w:rsid w:val="008D4FD8"/>
    <w:rsid w:val="008D585F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3D5D"/>
    <w:rsid w:val="008E4111"/>
    <w:rsid w:val="008E4828"/>
    <w:rsid w:val="008E5C55"/>
    <w:rsid w:val="008E5D22"/>
    <w:rsid w:val="008E6A1D"/>
    <w:rsid w:val="008E6D7C"/>
    <w:rsid w:val="008E7E62"/>
    <w:rsid w:val="008E7F7F"/>
    <w:rsid w:val="008F08A2"/>
    <w:rsid w:val="008F0E7A"/>
    <w:rsid w:val="008F103E"/>
    <w:rsid w:val="008F11DA"/>
    <w:rsid w:val="008F1396"/>
    <w:rsid w:val="008F20F6"/>
    <w:rsid w:val="008F2D0D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5B3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1FF"/>
    <w:rsid w:val="009112E7"/>
    <w:rsid w:val="0091133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AD4"/>
    <w:rsid w:val="00914E37"/>
    <w:rsid w:val="009155E8"/>
    <w:rsid w:val="00915D48"/>
    <w:rsid w:val="00916A5B"/>
    <w:rsid w:val="00916F2F"/>
    <w:rsid w:val="00917088"/>
    <w:rsid w:val="009171C0"/>
    <w:rsid w:val="00920004"/>
    <w:rsid w:val="00921106"/>
    <w:rsid w:val="009215A0"/>
    <w:rsid w:val="00921E00"/>
    <w:rsid w:val="0092207E"/>
    <w:rsid w:val="00922212"/>
    <w:rsid w:val="00922C6D"/>
    <w:rsid w:val="009239A6"/>
    <w:rsid w:val="00923A6F"/>
    <w:rsid w:val="00923A8F"/>
    <w:rsid w:val="0092402E"/>
    <w:rsid w:val="009246C9"/>
    <w:rsid w:val="00924771"/>
    <w:rsid w:val="00924D3F"/>
    <w:rsid w:val="00924DCB"/>
    <w:rsid w:val="00924DD4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110"/>
    <w:rsid w:val="00937714"/>
    <w:rsid w:val="00937804"/>
    <w:rsid w:val="00937FC8"/>
    <w:rsid w:val="00940321"/>
    <w:rsid w:val="0094160A"/>
    <w:rsid w:val="009419FC"/>
    <w:rsid w:val="00941BF8"/>
    <w:rsid w:val="00942A8C"/>
    <w:rsid w:val="00942B62"/>
    <w:rsid w:val="00943A6F"/>
    <w:rsid w:val="009441CA"/>
    <w:rsid w:val="009442E1"/>
    <w:rsid w:val="00944318"/>
    <w:rsid w:val="00944F0E"/>
    <w:rsid w:val="00945040"/>
    <w:rsid w:val="0094529A"/>
    <w:rsid w:val="009455FD"/>
    <w:rsid w:val="00945781"/>
    <w:rsid w:val="009458F0"/>
    <w:rsid w:val="00945D86"/>
    <w:rsid w:val="00947B09"/>
    <w:rsid w:val="00947D46"/>
    <w:rsid w:val="00947DB9"/>
    <w:rsid w:val="00950140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6978"/>
    <w:rsid w:val="0095713A"/>
    <w:rsid w:val="009573BA"/>
    <w:rsid w:val="0095764E"/>
    <w:rsid w:val="009578BD"/>
    <w:rsid w:val="00957B56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34D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2B9"/>
    <w:rsid w:val="009774A2"/>
    <w:rsid w:val="00980110"/>
    <w:rsid w:val="009804EC"/>
    <w:rsid w:val="00980B24"/>
    <w:rsid w:val="00980BE4"/>
    <w:rsid w:val="00980FCC"/>
    <w:rsid w:val="0098115A"/>
    <w:rsid w:val="009814C4"/>
    <w:rsid w:val="00981A04"/>
    <w:rsid w:val="00981D88"/>
    <w:rsid w:val="009820B2"/>
    <w:rsid w:val="00982708"/>
    <w:rsid w:val="009828F2"/>
    <w:rsid w:val="00984291"/>
    <w:rsid w:val="009843E4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4FF"/>
    <w:rsid w:val="00994750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97FC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28F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D98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166B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04"/>
    <w:rsid w:val="009E1B9B"/>
    <w:rsid w:val="009E1C05"/>
    <w:rsid w:val="009E20C6"/>
    <w:rsid w:val="009E255C"/>
    <w:rsid w:val="009E2979"/>
    <w:rsid w:val="009E34E2"/>
    <w:rsid w:val="009E383D"/>
    <w:rsid w:val="009E3F04"/>
    <w:rsid w:val="009E4902"/>
    <w:rsid w:val="009E57F1"/>
    <w:rsid w:val="009E6135"/>
    <w:rsid w:val="009E6160"/>
    <w:rsid w:val="009E64BE"/>
    <w:rsid w:val="009E6AA7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5FE8"/>
    <w:rsid w:val="009F6460"/>
    <w:rsid w:val="009F6551"/>
    <w:rsid w:val="009F6F89"/>
    <w:rsid w:val="009F772F"/>
    <w:rsid w:val="009F7E25"/>
    <w:rsid w:val="00A00C90"/>
    <w:rsid w:val="00A00F1E"/>
    <w:rsid w:val="00A02456"/>
    <w:rsid w:val="00A04120"/>
    <w:rsid w:val="00A04282"/>
    <w:rsid w:val="00A045F6"/>
    <w:rsid w:val="00A0482B"/>
    <w:rsid w:val="00A04FB2"/>
    <w:rsid w:val="00A051CA"/>
    <w:rsid w:val="00A0565B"/>
    <w:rsid w:val="00A05F19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E60"/>
    <w:rsid w:val="00A14577"/>
    <w:rsid w:val="00A14CE5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39F"/>
    <w:rsid w:val="00A23609"/>
    <w:rsid w:val="00A23F24"/>
    <w:rsid w:val="00A2408C"/>
    <w:rsid w:val="00A2451A"/>
    <w:rsid w:val="00A24752"/>
    <w:rsid w:val="00A2499F"/>
    <w:rsid w:val="00A24C17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236"/>
    <w:rsid w:val="00A40A91"/>
    <w:rsid w:val="00A40F36"/>
    <w:rsid w:val="00A41681"/>
    <w:rsid w:val="00A419C3"/>
    <w:rsid w:val="00A41D7A"/>
    <w:rsid w:val="00A41E56"/>
    <w:rsid w:val="00A4200F"/>
    <w:rsid w:val="00A423E5"/>
    <w:rsid w:val="00A42E15"/>
    <w:rsid w:val="00A42F4C"/>
    <w:rsid w:val="00A4312A"/>
    <w:rsid w:val="00A43167"/>
    <w:rsid w:val="00A43A96"/>
    <w:rsid w:val="00A441AA"/>
    <w:rsid w:val="00A44289"/>
    <w:rsid w:val="00A44C0D"/>
    <w:rsid w:val="00A44E0A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A3F"/>
    <w:rsid w:val="00A55FB3"/>
    <w:rsid w:val="00A5637E"/>
    <w:rsid w:val="00A5657E"/>
    <w:rsid w:val="00A56C44"/>
    <w:rsid w:val="00A575BE"/>
    <w:rsid w:val="00A57D3E"/>
    <w:rsid w:val="00A57E5D"/>
    <w:rsid w:val="00A57FC3"/>
    <w:rsid w:val="00A60879"/>
    <w:rsid w:val="00A60A69"/>
    <w:rsid w:val="00A61F45"/>
    <w:rsid w:val="00A62B73"/>
    <w:rsid w:val="00A6392A"/>
    <w:rsid w:val="00A6429F"/>
    <w:rsid w:val="00A65044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257D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87B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42F"/>
    <w:rsid w:val="00AA7B5B"/>
    <w:rsid w:val="00AB1297"/>
    <w:rsid w:val="00AB19D2"/>
    <w:rsid w:val="00AB232B"/>
    <w:rsid w:val="00AB282B"/>
    <w:rsid w:val="00AB2BDA"/>
    <w:rsid w:val="00AB2D69"/>
    <w:rsid w:val="00AB321E"/>
    <w:rsid w:val="00AB401D"/>
    <w:rsid w:val="00AB4A22"/>
    <w:rsid w:val="00AB51BD"/>
    <w:rsid w:val="00AB5244"/>
    <w:rsid w:val="00AB5421"/>
    <w:rsid w:val="00AB555B"/>
    <w:rsid w:val="00AB6AEB"/>
    <w:rsid w:val="00AB7FCD"/>
    <w:rsid w:val="00AC0215"/>
    <w:rsid w:val="00AC0542"/>
    <w:rsid w:val="00AC0ABE"/>
    <w:rsid w:val="00AC139B"/>
    <w:rsid w:val="00AC15A8"/>
    <w:rsid w:val="00AC176C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228"/>
    <w:rsid w:val="00AC5396"/>
    <w:rsid w:val="00AC5547"/>
    <w:rsid w:val="00AC5571"/>
    <w:rsid w:val="00AC59AC"/>
    <w:rsid w:val="00AC5ABC"/>
    <w:rsid w:val="00AC62B4"/>
    <w:rsid w:val="00AC64B3"/>
    <w:rsid w:val="00AC67C7"/>
    <w:rsid w:val="00AC6EFA"/>
    <w:rsid w:val="00AC71EA"/>
    <w:rsid w:val="00AC7A23"/>
    <w:rsid w:val="00AD0012"/>
    <w:rsid w:val="00AD0285"/>
    <w:rsid w:val="00AD083A"/>
    <w:rsid w:val="00AD0AF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62B"/>
    <w:rsid w:val="00AD67A9"/>
    <w:rsid w:val="00AD6D08"/>
    <w:rsid w:val="00AE03E9"/>
    <w:rsid w:val="00AE06CF"/>
    <w:rsid w:val="00AE0926"/>
    <w:rsid w:val="00AE0B6E"/>
    <w:rsid w:val="00AE192B"/>
    <w:rsid w:val="00AE286A"/>
    <w:rsid w:val="00AE3093"/>
    <w:rsid w:val="00AE30F0"/>
    <w:rsid w:val="00AE3179"/>
    <w:rsid w:val="00AE3B16"/>
    <w:rsid w:val="00AE3C54"/>
    <w:rsid w:val="00AE3CA3"/>
    <w:rsid w:val="00AE3DB9"/>
    <w:rsid w:val="00AE472F"/>
    <w:rsid w:val="00AE4904"/>
    <w:rsid w:val="00AE4CBA"/>
    <w:rsid w:val="00AE541D"/>
    <w:rsid w:val="00AE5D99"/>
    <w:rsid w:val="00AE739F"/>
    <w:rsid w:val="00AE77EA"/>
    <w:rsid w:val="00AE7829"/>
    <w:rsid w:val="00AE784D"/>
    <w:rsid w:val="00AE7F7B"/>
    <w:rsid w:val="00AF07B6"/>
    <w:rsid w:val="00AF1191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5DCF"/>
    <w:rsid w:val="00AF7A63"/>
    <w:rsid w:val="00B0110D"/>
    <w:rsid w:val="00B01607"/>
    <w:rsid w:val="00B02074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59EA"/>
    <w:rsid w:val="00B266C8"/>
    <w:rsid w:val="00B26D54"/>
    <w:rsid w:val="00B273BB"/>
    <w:rsid w:val="00B27407"/>
    <w:rsid w:val="00B2796A"/>
    <w:rsid w:val="00B3003A"/>
    <w:rsid w:val="00B30F69"/>
    <w:rsid w:val="00B30F9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72E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6BF"/>
    <w:rsid w:val="00B46A42"/>
    <w:rsid w:val="00B46C0B"/>
    <w:rsid w:val="00B46C53"/>
    <w:rsid w:val="00B46CF3"/>
    <w:rsid w:val="00B46DFB"/>
    <w:rsid w:val="00B473E2"/>
    <w:rsid w:val="00B47760"/>
    <w:rsid w:val="00B4783F"/>
    <w:rsid w:val="00B50161"/>
    <w:rsid w:val="00B50716"/>
    <w:rsid w:val="00B50A7C"/>
    <w:rsid w:val="00B50F9B"/>
    <w:rsid w:val="00B51717"/>
    <w:rsid w:val="00B51B29"/>
    <w:rsid w:val="00B51FAD"/>
    <w:rsid w:val="00B520D9"/>
    <w:rsid w:val="00B521FB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11D7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730"/>
    <w:rsid w:val="00B67AE6"/>
    <w:rsid w:val="00B67C57"/>
    <w:rsid w:val="00B70C49"/>
    <w:rsid w:val="00B7170E"/>
    <w:rsid w:val="00B72690"/>
    <w:rsid w:val="00B7280F"/>
    <w:rsid w:val="00B7292A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477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02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101"/>
    <w:rsid w:val="00B95B75"/>
    <w:rsid w:val="00B95D6E"/>
    <w:rsid w:val="00B96F7D"/>
    <w:rsid w:val="00BA0174"/>
    <w:rsid w:val="00BA03B3"/>
    <w:rsid w:val="00BA054B"/>
    <w:rsid w:val="00BA095E"/>
    <w:rsid w:val="00BA1820"/>
    <w:rsid w:val="00BA1CC4"/>
    <w:rsid w:val="00BA25FE"/>
    <w:rsid w:val="00BA2746"/>
    <w:rsid w:val="00BA289B"/>
    <w:rsid w:val="00BA34DA"/>
    <w:rsid w:val="00BA3CA8"/>
    <w:rsid w:val="00BA3FDA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7D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CC0"/>
    <w:rsid w:val="00BD4E6F"/>
    <w:rsid w:val="00BD5890"/>
    <w:rsid w:val="00BD6532"/>
    <w:rsid w:val="00BD6BD7"/>
    <w:rsid w:val="00BD7A4C"/>
    <w:rsid w:val="00BE01CA"/>
    <w:rsid w:val="00BE17DA"/>
    <w:rsid w:val="00BE1837"/>
    <w:rsid w:val="00BE1A9A"/>
    <w:rsid w:val="00BE27F1"/>
    <w:rsid w:val="00BE2AEA"/>
    <w:rsid w:val="00BE3D45"/>
    <w:rsid w:val="00BE4611"/>
    <w:rsid w:val="00BE4864"/>
    <w:rsid w:val="00BE48C0"/>
    <w:rsid w:val="00BE5404"/>
    <w:rsid w:val="00BE562E"/>
    <w:rsid w:val="00BE5DD4"/>
    <w:rsid w:val="00BE74BF"/>
    <w:rsid w:val="00BE7B89"/>
    <w:rsid w:val="00BF00D2"/>
    <w:rsid w:val="00BF03E7"/>
    <w:rsid w:val="00BF0F44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7D5"/>
    <w:rsid w:val="00BF7CEA"/>
    <w:rsid w:val="00BF7E0C"/>
    <w:rsid w:val="00BF7EB5"/>
    <w:rsid w:val="00C0016E"/>
    <w:rsid w:val="00C0040B"/>
    <w:rsid w:val="00C00946"/>
    <w:rsid w:val="00C025DF"/>
    <w:rsid w:val="00C02731"/>
    <w:rsid w:val="00C0279A"/>
    <w:rsid w:val="00C02A8D"/>
    <w:rsid w:val="00C0348A"/>
    <w:rsid w:val="00C0373D"/>
    <w:rsid w:val="00C038FA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3F47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0F5"/>
    <w:rsid w:val="00C33971"/>
    <w:rsid w:val="00C33A5D"/>
    <w:rsid w:val="00C355EC"/>
    <w:rsid w:val="00C36BB9"/>
    <w:rsid w:val="00C36CBE"/>
    <w:rsid w:val="00C379CA"/>
    <w:rsid w:val="00C40126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C18"/>
    <w:rsid w:val="00C45FBC"/>
    <w:rsid w:val="00C46371"/>
    <w:rsid w:val="00C4644B"/>
    <w:rsid w:val="00C46897"/>
    <w:rsid w:val="00C5010E"/>
    <w:rsid w:val="00C506FA"/>
    <w:rsid w:val="00C52731"/>
    <w:rsid w:val="00C52CBF"/>
    <w:rsid w:val="00C52CC9"/>
    <w:rsid w:val="00C53148"/>
    <w:rsid w:val="00C54DF3"/>
    <w:rsid w:val="00C5596E"/>
    <w:rsid w:val="00C55C72"/>
    <w:rsid w:val="00C56413"/>
    <w:rsid w:val="00C56A27"/>
    <w:rsid w:val="00C57058"/>
    <w:rsid w:val="00C57ABC"/>
    <w:rsid w:val="00C60120"/>
    <w:rsid w:val="00C60185"/>
    <w:rsid w:val="00C603A9"/>
    <w:rsid w:val="00C60A71"/>
    <w:rsid w:val="00C61A54"/>
    <w:rsid w:val="00C62FCB"/>
    <w:rsid w:val="00C63031"/>
    <w:rsid w:val="00C636D8"/>
    <w:rsid w:val="00C63DEE"/>
    <w:rsid w:val="00C64870"/>
    <w:rsid w:val="00C64F14"/>
    <w:rsid w:val="00C65769"/>
    <w:rsid w:val="00C657CA"/>
    <w:rsid w:val="00C65850"/>
    <w:rsid w:val="00C66972"/>
    <w:rsid w:val="00C671E2"/>
    <w:rsid w:val="00C677CE"/>
    <w:rsid w:val="00C67BF1"/>
    <w:rsid w:val="00C67FF0"/>
    <w:rsid w:val="00C700E8"/>
    <w:rsid w:val="00C7178F"/>
    <w:rsid w:val="00C721BC"/>
    <w:rsid w:val="00C72566"/>
    <w:rsid w:val="00C730CC"/>
    <w:rsid w:val="00C731FC"/>
    <w:rsid w:val="00C739A8"/>
    <w:rsid w:val="00C73E14"/>
    <w:rsid w:val="00C73EA9"/>
    <w:rsid w:val="00C7499B"/>
    <w:rsid w:val="00C75117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68D"/>
    <w:rsid w:val="00C92858"/>
    <w:rsid w:val="00C92A3E"/>
    <w:rsid w:val="00C92F04"/>
    <w:rsid w:val="00C92FA3"/>
    <w:rsid w:val="00C933CD"/>
    <w:rsid w:val="00C9388B"/>
    <w:rsid w:val="00C93AFE"/>
    <w:rsid w:val="00C93C97"/>
    <w:rsid w:val="00C93CE7"/>
    <w:rsid w:val="00C94337"/>
    <w:rsid w:val="00C9443A"/>
    <w:rsid w:val="00C9457C"/>
    <w:rsid w:val="00C95491"/>
    <w:rsid w:val="00C962B7"/>
    <w:rsid w:val="00C96C99"/>
    <w:rsid w:val="00C97504"/>
    <w:rsid w:val="00C97AB8"/>
    <w:rsid w:val="00CA0145"/>
    <w:rsid w:val="00CA09DA"/>
    <w:rsid w:val="00CA12D4"/>
    <w:rsid w:val="00CA20D4"/>
    <w:rsid w:val="00CA22EB"/>
    <w:rsid w:val="00CA2503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012"/>
    <w:rsid w:val="00CB136A"/>
    <w:rsid w:val="00CB1B9F"/>
    <w:rsid w:val="00CB1C83"/>
    <w:rsid w:val="00CB29A5"/>
    <w:rsid w:val="00CB4031"/>
    <w:rsid w:val="00CB517E"/>
    <w:rsid w:val="00CB5671"/>
    <w:rsid w:val="00CB5BF0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4C9C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11E4"/>
    <w:rsid w:val="00CE1324"/>
    <w:rsid w:val="00CE18A9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0DB5"/>
    <w:rsid w:val="00CF1986"/>
    <w:rsid w:val="00CF1B89"/>
    <w:rsid w:val="00CF2427"/>
    <w:rsid w:val="00CF2591"/>
    <w:rsid w:val="00CF2F51"/>
    <w:rsid w:val="00CF47D9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25B5"/>
    <w:rsid w:val="00D034B6"/>
    <w:rsid w:val="00D040AD"/>
    <w:rsid w:val="00D04478"/>
    <w:rsid w:val="00D049AE"/>
    <w:rsid w:val="00D04D4C"/>
    <w:rsid w:val="00D04EA5"/>
    <w:rsid w:val="00D054F8"/>
    <w:rsid w:val="00D05687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E6F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4AC0"/>
    <w:rsid w:val="00D24BD8"/>
    <w:rsid w:val="00D24E72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0C17"/>
    <w:rsid w:val="00D51094"/>
    <w:rsid w:val="00D52430"/>
    <w:rsid w:val="00D52497"/>
    <w:rsid w:val="00D52590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8A9"/>
    <w:rsid w:val="00D612C9"/>
    <w:rsid w:val="00D6132C"/>
    <w:rsid w:val="00D614DB"/>
    <w:rsid w:val="00D61D30"/>
    <w:rsid w:val="00D626B4"/>
    <w:rsid w:val="00D62C23"/>
    <w:rsid w:val="00D62DF3"/>
    <w:rsid w:val="00D62F3E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77960"/>
    <w:rsid w:val="00D80E69"/>
    <w:rsid w:val="00D8116D"/>
    <w:rsid w:val="00D81E73"/>
    <w:rsid w:val="00D8338C"/>
    <w:rsid w:val="00D84219"/>
    <w:rsid w:val="00D84F81"/>
    <w:rsid w:val="00D85186"/>
    <w:rsid w:val="00D85875"/>
    <w:rsid w:val="00D858A7"/>
    <w:rsid w:val="00D862B6"/>
    <w:rsid w:val="00D87B86"/>
    <w:rsid w:val="00D90123"/>
    <w:rsid w:val="00D90904"/>
    <w:rsid w:val="00D91C15"/>
    <w:rsid w:val="00D91EAC"/>
    <w:rsid w:val="00D926F6"/>
    <w:rsid w:val="00D93890"/>
    <w:rsid w:val="00D94BC6"/>
    <w:rsid w:val="00D94D86"/>
    <w:rsid w:val="00D95027"/>
    <w:rsid w:val="00D95268"/>
    <w:rsid w:val="00D9559A"/>
    <w:rsid w:val="00D956C9"/>
    <w:rsid w:val="00D9608F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60C3"/>
    <w:rsid w:val="00DA6B8F"/>
    <w:rsid w:val="00DA6C22"/>
    <w:rsid w:val="00DA7EA6"/>
    <w:rsid w:val="00DB1206"/>
    <w:rsid w:val="00DB1DCC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881"/>
    <w:rsid w:val="00DB7968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33"/>
    <w:rsid w:val="00DC2DB1"/>
    <w:rsid w:val="00DC34DB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667"/>
    <w:rsid w:val="00DC6C54"/>
    <w:rsid w:val="00DC72B3"/>
    <w:rsid w:val="00DC79DA"/>
    <w:rsid w:val="00DC7B63"/>
    <w:rsid w:val="00DC7F75"/>
    <w:rsid w:val="00DC7F9A"/>
    <w:rsid w:val="00DD01E2"/>
    <w:rsid w:val="00DD0A4E"/>
    <w:rsid w:val="00DD1AF5"/>
    <w:rsid w:val="00DD1C04"/>
    <w:rsid w:val="00DD1ED4"/>
    <w:rsid w:val="00DD229C"/>
    <w:rsid w:val="00DD25BE"/>
    <w:rsid w:val="00DD2CD1"/>
    <w:rsid w:val="00DD2E0D"/>
    <w:rsid w:val="00DD33A1"/>
    <w:rsid w:val="00DD585D"/>
    <w:rsid w:val="00DD61B6"/>
    <w:rsid w:val="00DD6D94"/>
    <w:rsid w:val="00DD738A"/>
    <w:rsid w:val="00DD7B89"/>
    <w:rsid w:val="00DE0B19"/>
    <w:rsid w:val="00DE29D9"/>
    <w:rsid w:val="00DE2A87"/>
    <w:rsid w:val="00DE2A88"/>
    <w:rsid w:val="00DE31E7"/>
    <w:rsid w:val="00DE372A"/>
    <w:rsid w:val="00DE40BB"/>
    <w:rsid w:val="00DE513E"/>
    <w:rsid w:val="00DE5316"/>
    <w:rsid w:val="00DE564C"/>
    <w:rsid w:val="00DE5BDF"/>
    <w:rsid w:val="00DE6D50"/>
    <w:rsid w:val="00DE722C"/>
    <w:rsid w:val="00DE7A80"/>
    <w:rsid w:val="00DE7C57"/>
    <w:rsid w:val="00DF05B7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BF1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864"/>
    <w:rsid w:val="00DF7C14"/>
    <w:rsid w:val="00DF7F83"/>
    <w:rsid w:val="00E0083C"/>
    <w:rsid w:val="00E01150"/>
    <w:rsid w:val="00E0197A"/>
    <w:rsid w:val="00E020F1"/>
    <w:rsid w:val="00E02106"/>
    <w:rsid w:val="00E02153"/>
    <w:rsid w:val="00E02593"/>
    <w:rsid w:val="00E03FC6"/>
    <w:rsid w:val="00E04137"/>
    <w:rsid w:val="00E041FD"/>
    <w:rsid w:val="00E043B0"/>
    <w:rsid w:val="00E043DA"/>
    <w:rsid w:val="00E04616"/>
    <w:rsid w:val="00E04A49"/>
    <w:rsid w:val="00E05FB8"/>
    <w:rsid w:val="00E0668F"/>
    <w:rsid w:val="00E06938"/>
    <w:rsid w:val="00E0766D"/>
    <w:rsid w:val="00E10E32"/>
    <w:rsid w:val="00E11036"/>
    <w:rsid w:val="00E1153F"/>
    <w:rsid w:val="00E116BD"/>
    <w:rsid w:val="00E11EFF"/>
    <w:rsid w:val="00E131F9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7A9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35FC"/>
    <w:rsid w:val="00E3451C"/>
    <w:rsid w:val="00E34613"/>
    <w:rsid w:val="00E34A0F"/>
    <w:rsid w:val="00E35668"/>
    <w:rsid w:val="00E35BFF"/>
    <w:rsid w:val="00E35CCF"/>
    <w:rsid w:val="00E363DE"/>
    <w:rsid w:val="00E36411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0E8"/>
    <w:rsid w:val="00E412B7"/>
    <w:rsid w:val="00E415F0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4792F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CE4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6EFB"/>
    <w:rsid w:val="00E67BD6"/>
    <w:rsid w:val="00E67EEB"/>
    <w:rsid w:val="00E702CE"/>
    <w:rsid w:val="00E704B2"/>
    <w:rsid w:val="00E70749"/>
    <w:rsid w:val="00E708A0"/>
    <w:rsid w:val="00E70919"/>
    <w:rsid w:val="00E71893"/>
    <w:rsid w:val="00E71CFD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01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387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4B72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2FA0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6865"/>
    <w:rsid w:val="00EC703B"/>
    <w:rsid w:val="00EC7044"/>
    <w:rsid w:val="00EC70B0"/>
    <w:rsid w:val="00EC713F"/>
    <w:rsid w:val="00EC72A1"/>
    <w:rsid w:val="00EC7C79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26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495A"/>
    <w:rsid w:val="00EE5021"/>
    <w:rsid w:val="00EE5674"/>
    <w:rsid w:val="00EE5B2A"/>
    <w:rsid w:val="00EE630B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775"/>
    <w:rsid w:val="00EF395A"/>
    <w:rsid w:val="00EF3A08"/>
    <w:rsid w:val="00EF4CE0"/>
    <w:rsid w:val="00EF5C7A"/>
    <w:rsid w:val="00EF5EC0"/>
    <w:rsid w:val="00EF5EC8"/>
    <w:rsid w:val="00EF6456"/>
    <w:rsid w:val="00EF6589"/>
    <w:rsid w:val="00EF6A5A"/>
    <w:rsid w:val="00EF6B83"/>
    <w:rsid w:val="00EF6D02"/>
    <w:rsid w:val="00EF72CC"/>
    <w:rsid w:val="00EF7931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57C"/>
    <w:rsid w:val="00F247DD"/>
    <w:rsid w:val="00F248CC"/>
    <w:rsid w:val="00F25F35"/>
    <w:rsid w:val="00F265B6"/>
    <w:rsid w:val="00F26925"/>
    <w:rsid w:val="00F26984"/>
    <w:rsid w:val="00F27399"/>
    <w:rsid w:val="00F2740F"/>
    <w:rsid w:val="00F3023D"/>
    <w:rsid w:val="00F3047F"/>
    <w:rsid w:val="00F309D2"/>
    <w:rsid w:val="00F31833"/>
    <w:rsid w:val="00F31E22"/>
    <w:rsid w:val="00F31EE0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5FD"/>
    <w:rsid w:val="00F45722"/>
    <w:rsid w:val="00F46723"/>
    <w:rsid w:val="00F46EFA"/>
    <w:rsid w:val="00F470D2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C5"/>
    <w:rsid w:val="00F627DA"/>
    <w:rsid w:val="00F62D32"/>
    <w:rsid w:val="00F640E6"/>
    <w:rsid w:val="00F6495A"/>
    <w:rsid w:val="00F64F35"/>
    <w:rsid w:val="00F6507D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5E8"/>
    <w:rsid w:val="00F74AD3"/>
    <w:rsid w:val="00F753E5"/>
    <w:rsid w:val="00F757A9"/>
    <w:rsid w:val="00F76DE2"/>
    <w:rsid w:val="00F76EE5"/>
    <w:rsid w:val="00F77805"/>
    <w:rsid w:val="00F80500"/>
    <w:rsid w:val="00F81F75"/>
    <w:rsid w:val="00F8225D"/>
    <w:rsid w:val="00F828E9"/>
    <w:rsid w:val="00F829FD"/>
    <w:rsid w:val="00F82B01"/>
    <w:rsid w:val="00F8321F"/>
    <w:rsid w:val="00F83F6B"/>
    <w:rsid w:val="00F8432D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294E"/>
    <w:rsid w:val="00F9395C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52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5A35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556"/>
    <w:rsid w:val="00FD197C"/>
    <w:rsid w:val="00FD1CCE"/>
    <w:rsid w:val="00FD2217"/>
    <w:rsid w:val="00FD2527"/>
    <w:rsid w:val="00FD2A36"/>
    <w:rsid w:val="00FD3296"/>
    <w:rsid w:val="00FD3576"/>
    <w:rsid w:val="00FD3745"/>
    <w:rsid w:val="00FD6061"/>
    <w:rsid w:val="00FD646E"/>
    <w:rsid w:val="00FD6F08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334"/>
    <w:rsid w:val="00FE4973"/>
    <w:rsid w:val="00FE543D"/>
    <w:rsid w:val="00FE5F7C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CD"/>
    <w:rsid w:val="00FF3FE5"/>
    <w:rsid w:val="00FF4055"/>
    <w:rsid w:val="00FF48DA"/>
    <w:rsid w:val="00FF5029"/>
    <w:rsid w:val="00FF53AD"/>
    <w:rsid w:val="00FF589D"/>
    <w:rsid w:val="00FF5C63"/>
    <w:rsid w:val="00FF60DA"/>
    <w:rsid w:val="00FF62FE"/>
    <w:rsid w:val="00FF63B6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CA52E7DD-30EA-402F-8150-7FECD91E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,OTR"/>
    <w:basedOn w:val="a2"/>
    <w:uiPriority w:val="39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B486-C8FE-4CC6-B1CB-FA469ACC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Ниипроект Сарстрой</cp:lastModifiedBy>
  <cp:revision>30</cp:revision>
  <cp:lastPrinted>2018-11-30T05:44:00Z</cp:lastPrinted>
  <dcterms:created xsi:type="dcterms:W3CDTF">2021-10-19T08:07:00Z</dcterms:created>
  <dcterms:modified xsi:type="dcterms:W3CDTF">2024-05-06T11:09:00Z</dcterms:modified>
</cp:coreProperties>
</file>